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38326" w14:textId="77777777" w:rsidR="009A2E21" w:rsidRPr="00830632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77777777" w:rsidR="009A2E21" w:rsidRPr="009A2E21" w:rsidRDefault="00830632" w:rsidP="009A2E21">
      <w:pPr>
        <w:jc w:val="center"/>
        <w:rPr>
          <w:rFonts w:ascii="Times New Roman" w:hAnsi="Times New Roman" w:cs="Times New Roman"/>
          <w:sz w:val="60"/>
          <w:szCs w:val="60"/>
          <w:lang w:val="sr-Cyrl-CS"/>
        </w:rPr>
      </w:pPr>
      <w:r>
        <w:rPr>
          <w:rFonts w:ascii="Times New Roman" w:hAnsi="Times New Roman" w:cs="Times New Roman"/>
          <w:sz w:val="60"/>
          <w:szCs w:val="60"/>
          <w:lang w:val="sr-Cyrl-CS"/>
        </w:rPr>
        <w:t>КОМЕРЦИЈАЛИСТА</w:t>
      </w:r>
    </w:p>
    <w:p w14:paraId="2B667395" w14:textId="11B204BE" w:rsidR="009A2E21" w:rsidRPr="009A2E21" w:rsidRDefault="005574E5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>
        <w:rPr>
          <w:rFonts w:ascii="Times New Roman" w:hAnsi="Times New Roman" w:cs="Times New Roman"/>
          <w:sz w:val="60"/>
          <w:szCs w:val="60"/>
          <w:lang w:val="sr-Latn-RS"/>
        </w:rPr>
        <w:t>II</w:t>
      </w:r>
      <w:r w:rsidR="009A2E21"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30A2FAED" w14:textId="57FA53D8" w:rsidR="009A2E21" w:rsidRDefault="009A2E21" w:rsidP="009A2E21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 w:rsidR="00830632">
        <w:rPr>
          <w:rFonts w:ascii="Times New Roman" w:hAnsi="Times New Roman" w:cs="Times New Roman"/>
          <w:i/>
          <w:sz w:val="40"/>
          <w:szCs w:val="40"/>
          <w:lang w:val="ru-RU"/>
        </w:rPr>
        <w:t>15/2015</w:t>
      </w:r>
      <w:r w:rsidR="00995FEB">
        <w:rPr>
          <w:rFonts w:ascii="Times New Roman" w:hAnsi="Times New Roman" w:cs="Times New Roman"/>
          <w:i/>
          <w:sz w:val="40"/>
          <w:szCs w:val="40"/>
          <w:lang w:val="ru-RU"/>
        </w:rPr>
        <w:t>.</w:t>
      </w:r>
    </w:p>
    <w:p w14:paraId="3FC990E5" w14:textId="68BBBAE1" w:rsidR="00995FEB" w:rsidRPr="009A2E21" w:rsidRDefault="00995FEB" w:rsidP="009A2E21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9A2E21">
        <w:rPr>
          <w:rFonts w:ascii="Times New Roman" w:hAnsi="Times New Roman" w:cs="Times New Roman"/>
          <w:i/>
          <w:sz w:val="40"/>
          <w:szCs w:val="40"/>
          <w:lang w:val="ru-RU"/>
        </w:rPr>
        <w:t xml:space="preserve">Службени гласник Р Србије - Просветни гласник бр. </w:t>
      </w:r>
      <w:r>
        <w:rPr>
          <w:rFonts w:ascii="Times New Roman" w:hAnsi="Times New Roman" w:cs="Times New Roman"/>
          <w:i/>
          <w:sz w:val="40"/>
          <w:szCs w:val="40"/>
          <w:lang w:val="ru-RU"/>
        </w:rPr>
        <w:t>4/2019.</w:t>
      </w:r>
    </w:p>
    <w:p w14:paraId="77811E8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4E35944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8874195" w14:textId="77777777"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FBBE" w14:textId="77777777" w:rsidR="00830632" w:rsidRDefault="00830632" w:rsidP="00444840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color w:val="595959"/>
          <w:sz w:val="24"/>
          <w:szCs w:val="24"/>
        </w:rPr>
        <w:sectPr w:rsidR="00830632" w:rsidSect="007E0899">
          <w:footerReference w:type="default" r:id="rId8"/>
          <w:pgSz w:w="16838" w:h="11906" w:orient="landscape" w:code="9"/>
          <w:pgMar w:top="720" w:right="720" w:bottom="720" w:left="720" w:header="709" w:footer="709" w:gutter="0"/>
          <w:pgNumType w:start="1"/>
          <w:cols w:space="708"/>
          <w:titlePg/>
          <w:docGrid w:linePitch="360"/>
        </w:sectPr>
      </w:pPr>
    </w:p>
    <w:p w14:paraId="423E54BD" w14:textId="65672356" w:rsidR="00C85468" w:rsidRDefault="00C8546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C387A3" w14:textId="1CBE88F1" w:rsidR="00C85468" w:rsidRDefault="00C85468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54984444" w14:textId="26025083" w:rsidR="00C85468" w:rsidRDefault="00C85468" w:rsidP="00C85468">
      <w:pPr>
        <w:tabs>
          <w:tab w:val="left" w:pos="2241"/>
        </w:tabs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41D78177" w14:textId="49DBFFCF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Назив квалификације: </w:t>
      </w:r>
      <w:r>
        <w:rPr>
          <w:lang w:val="sr-Cyrl-RS"/>
        </w:rPr>
        <w:t>Комерцијалиста</w:t>
      </w:r>
    </w:p>
    <w:p w14:paraId="17F17D9F" w14:textId="42DB855B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Сектор – подручје рада: </w:t>
      </w:r>
      <w:r>
        <w:rPr>
          <w:lang w:val="sr-Cyrl-RS"/>
        </w:rPr>
        <w:t>Економија, право и администрација; Трговина, угоститељство и туризам</w:t>
      </w:r>
    </w:p>
    <w:p w14:paraId="7A97D2C4" w14:textId="74C732DD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Ниво квалификације: </w:t>
      </w:r>
      <w:r>
        <w:rPr>
          <w:lang w:val="sr-Latn-RS"/>
        </w:rPr>
        <w:t>IV</w:t>
      </w:r>
    </w:p>
    <w:p w14:paraId="18F735FC" w14:textId="063DC69F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Сврха квалификације: </w:t>
      </w:r>
      <w:r>
        <w:rPr>
          <w:lang w:val="sr-Cyrl-RS"/>
        </w:rPr>
        <w:t>набавка и увоз робе, организовање пријема, отрпеме и складиштења робе, продаја робе на велико и извоз робе.</w:t>
      </w:r>
    </w:p>
    <w:p w14:paraId="0AF96E93" w14:textId="722E912D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Начин стицања квалификације: </w:t>
      </w:r>
      <w:r>
        <w:rPr>
          <w:lang w:val="sr-Cyrl-RS"/>
        </w:rPr>
        <w:t>Квалификација се стиче након успешно завршеног процеса средњег стручног образовања.</w:t>
      </w:r>
    </w:p>
    <w:p w14:paraId="7F8467E0" w14:textId="71963073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Трајање: </w:t>
      </w:r>
      <w:r>
        <w:rPr>
          <w:lang w:val="sr-Cyrl-RS"/>
        </w:rPr>
        <w:t>програм средњег стручног образовања за стицање квалификације траје четири године.</w:t>
      </w:r>
    </w:p>
    <w:p w14:paraId="29CD8CE3" w14:textId="44CC4C4F" w:rsidR="00C85468" w:rsidRPr="00C85468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Начин провере: </w:t>
      </w:r>
      <w:r>
        <w:rPr>
          <w:lang w:val="sr-Cyrl-RS"/>
        </w:rPr>
        <w:t>Достигнутост исхода програма средњег стручног образовања се проверава на матурском испиту који спроводи средња школа.</w:t>
      </w:r>
    </w:p>
    <w:p w14:paraId="6C983F0C" w14:textId="1B49758E" w:rsidR="00C85468" w:rsidRPr="00CB52A0" w:rsidRDefault="00C85468" w:rsidP="00C85468">
      <w:pPr>
        <w:pStyle w:val="ListParagraph"/>
        <w:numPr>
          <w:ilvl w:val="0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Заснованост квалификације: </w:t>
      </w:r>
      <w:r w:rsidR="00CB52A0">
        <w:rPr>
          <w:lang w:val="sr-Cyrl-RS"/>
        </w:rPr>
        <w:t>квалификација се заснива на опису рада, циљевима стручног образовања и исходима стручног образовања.</w:t>
      </w:r>
    </w:p>
    <w:p w14:paraId="6C2F9396" w14:textId="63D6F40D" w:rsidR="00CB52A0" w:rsidRDefault="00CB52A0" w:rsidP="00CB52A0">
      <w:pPr>
        <w:pStyle w:val="ListParagraph"/>
        <w:numPr>
          <w:ilvl w:val="1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Опис рада</w:t>
      </w:r>
    </w:p>
    <w:p w14:paraId="485D8F6F" w14:textId="54ABDD3D" w:rsidR="00CB52A0" w:rsidRDefault="00CB52A0" w:rsidP="00CB52A0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B52A0">
        <w:rPr>
          <w:rFonts w:ascii="Times New Roman" w:hAnsi="Times New Roman" w:cs="Times New Roman"/>
          <w:b/>
          <w:sz w:val="24"/>
          <w:szCs w:val="24"/>
          <w:lang w:val="sr-Cyrl-RS"/>
        </w:rPr>
        <w:t>Дужности – стручне компетенције:</w:t>
      </w:r>
    </w:p>
    <w:p w14:paraId="605354DC" w14:textId="36859B08" w:rsidR="00CB52A0" w:rsidRPr="001F1013" w:rsidRDefault="001F1013" w:rsidP="001F101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Набавка и увоз робе</w:t>
      </w:r>
    </w:p>
    <w:p w14:paraId="3E995527" w14:textId="69669208" w:rsidR="001F1013" w:rsidRPr="001F1013" w:rsidRDefault="001F1013" w:rsidP="001F101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Организовање пријема, отпреме и складиштења робе</w:t>
      </w:r>
    </w:p>
    <w:p w14:paraId="1EFD3F22" w14:textId="463A7966" w:rsidR="001F1013" w:rsidRDefault="001F1013" w:rsidP="001F101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 w:rsidRPr="001F1013">
        <w:rPr>
          <w:lang w:val="sr-Cyrl-RS"/>
        </w:rPr>
        <w:t>Продаја робе на велико и извоз робе</w:t>
      </w:r>
    </w:p>
    <w:p w14:paraId="4C501100" w14:textId="77777777" w:rsidR="00415467" w:rsidRPr="001F1013" w:rsidRDefault="00415467" w:rsidP="00415467">
      <w:pPr>
        <w:pStyle w:val="ListParagraph"/>
        <w:tabs>
          <w:tab w:val="left" w:pos="2241"/>
        </w:tabs>
        <w:ind w:left="1080"/>
        <w:jc w:val="both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1"/>
        <w:gridCol w:w="9547"/>
      </w:tblGrid>
      <w:tr w:rsidR="001F1013" w:rsidRPr="001F1013" w14:paraId="309182DB" w14:textId="77777777" w:rsidTr="00415467">
        <w:tc>
          <w:tcPr>
            <w:tcW w:w="5920" w:type="dxa"/>
          </w:tcPr>
          <w:p w14:paraId="4D2E0C7D" w14:textId="4F0F5DA3" w:rsidR="001F1013" w:rsidRPr="001F1013" w:rsidRDefault="001F1013" w:rsidP="001F1013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Дужности – стручне компетенције</w:t>
            </w:r>
          </w:p>
        </w:tc>
        <w:tc>
          <w:tcPr>
            <w:tcW w:w="9694" w:type="dxa"/>
          </w:tcPr>
          <w:p w14:paraId="7AA1E9C1" w14:textId="74366F6E" w:rsidR="001F1013" w:rsidRPr="001F1013" w:rsidRDefault="001F1013" w:rsidP="001F1013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Задаци – јединице компетенција</w:t>
            </w:r>
          </w:p>
        </w:tc>
      </w:tr>
      <w:tr w:rsidR="001F1013" w:rsidRPr="001F1013" w14:paraId="7453B6D4" w14:textId="77777777" w:rsidTr="00415467">
        <w:tc>
          <w:tcPr>
            <w:tcW w:w="5920" w:type="dxa"/>
          </w:tcPr>
          <w:p w14:paraId="172A5FC2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Набавка и увоз робе</w:t>
            </w:r>
          </w:p>
          <w:p w14:paraId="5955DB35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55F64191" w14:textId="125678EE" w:rsidR="001F1013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склађивање захтева са дефинисаним планом набавке</w:t>
            </w:r>
          </w:p>
          <w:p w14:paraId="4CB40D35" w14:textId="049E716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контактирање добављача и прибављање понуде</w:t>
            </w:r>
          </w:p>
          <w:p w14:paraId="6AABA8AB" w14:textId="0BA0A92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поручивање робе од произвођача, велетрговаца или иноиспоручиоца</w:t>
            </w:r>
          </w:p>
          <w:p w14:paraId="6C21CE1A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припрема докумената потребних за набавку робе</w:t>
            </w:r>
          </w:p>
          <w:p w14:paraId="0385BD07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сарадња са финансијском службом у вези плаћања</w:t>
            </w:r>
          </w:p>
          <w:p w14:paraId="52449DD4" w14:textId="77777777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реализовање посла набавке робе односно увоза</w:t>
            </w:r>
          </w:p>
          <w:p w14:paraId="4DC75D50" w14:textId="787DA28A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набавке</w:t>
            </w:r>
          </w:p>
        </w:tc>
      </w:tr>
      <w:tr w:rsidR="001F1013" w:rsidRPr="001F1013" w14:paraId="0158B12A" w14:textId="77777777" w:rsidTr="00415467">
        <w:tc>
          <w:tcPr>
            <w:tcW w:w="5920" w:type="dxa"/>
          </w:tcPr>
          <w:p w14:paraId="520A056F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Организовање пријема, отпреме и складиштења робе</w:t>
            </w:r>
          </w:p>
          <w:p w14:paraId="4A99CB04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49A6313A" w14:textId="4C12B75A" w:rsidR="001F1013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вршење пријема робе квантитативно и квалитативно</w:t>
            </w:r>
          </w:p>
          <w:p w14:paraId="5ED21B06" w14:textId="119C6D7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докумената о пријему робе</w:t>
            </w:r>
          </w:p>
          <w:p w14:paraId="39209745" w14:textId="63C13630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организовање непосредног складиштења робе</w:t>
            </w:r>
          </w:p>
          <w:p w14:paraId="0648C8E6" w14:textId="5A48DA85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робе на складишту</w:t>
            </w:r>
          </w:p>
          <w:p w14:paraId="37F414C1" w14:textId="7DA85C7F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докумената отрпеме</w:t>
            </w:r>
          </w:p>
          <w:p w14:paraId="3EF15E29" w14:textId="1E7C1BCE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праћење отпреме робе</w:t>
            </w:r>
          </w:p>
          <w:p w14:paraId="090E36CB" w14:textId="2E315E61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о количини робе на складишту</w:t>
            </w:r>
          </w:p>
        </w:tc>
      </w:tr>
      <w:tr w:rsidR="001F1013" w:rsidRPr="001F1013" w14:paraId="3FBA1088" w14:textId="77777777" w:rsidTr="00415467">
        <w:tc>
          <w:tcPr>
            <w:tcW w:w="5920" w:type="dxa"/>
          </w:tcPr>
          <w:p w14:paraId="73FF061D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1F101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Продаја робе на велико и извоз робе</w:t>
            </w:r>
          </w:p>
          <w:p w14:paraId="42913A33" w14:textId="77777777" w:rsidR="001F1013" w:rsidRPr="001F1013" w:rsidRDefault="001F1013" w:rsidP="001F101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94" w:type="dxa"/>
          </w:tcPr>
          <w:p w14:paraId="5103FFB8" w14:textId="379A46D5" w:rsidR="001F1013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41546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упознавање са предметом и условима продаје</w:t>
            </w:r>
          </w:p>
          <w:p w14:paraId="22602689" w14:textId="729C8205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контактирање потенцијалних купаца</w:t>
            </w:r>
          </w:p>
          <w:p w14:paraId="7934FB24" w14:textId="7C95C4B1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израда понуде и профактуре</w:t>
            </w:r>
          </w:p>
          <w:p w14:paraId="18A7BBC8" w14:textId="5A7B8A4D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формирање докумената продаје односно извоза</w:t>
            </w:r>
          </w:p>
          <w:p w14:paraId="50758476" w14:textId="6992DB4D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праћење продаје односно извоза</w:t>
            </w:r>
          </w:p>
          <w:p w14:paraId="41F40DB6" w14:textId="1F91939A" w:rsid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прикупљање података за истраживање тржишта</w:t>
            </w:r>
          </w:p>
          <w:p w14:paraId="58729B3B" w14:textId="1CBAE468" w:rsidR="00415467" w:rsidRPr="00415467" w:rsidRDefault="00415467" w:rsidP="00415467">
            <w:pPr>
              <w:tabs>
                <w:tab w:val="left" w:pos="22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вођење евиденције продаје</w:t>
            </w:r>
          </w:p>
        </w:tc>
      </w:tr>
    </w:tbl>
    <w:p w14:paraId="4FB3AAD9" w14:textId="14841677" w:rsidR="001F1013" w:rsidRDefault="001F1013" w:rsidP="001F1013">
      <w:pPr>
        <w:tabs>
          <w:tab w:val="left" w:pos="2241"/>
        </w:tabs>
        <w:jc w:val="both"/>
        <w:rPr>
          <w:b/>
          <w:lang w:val="sr-Cyrl-RS"/>
        </w:rPr>
      </w:pPr>
    </w:p>
    <w:p w14:paraId="2A5E898E" w14:textId="6952814F" w:rsidR="00F06A8B" w:rsidRPr="00F06A8B" w:rsidRDefault="00F06A8B" w:rsidP="00F06A8B">
      <w:pPr>
        <w:pStyle w:val="ListParagraph"/>
        <w:numPr>
          <w:ilvl w:val="2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Екстремни услови под којима се обављају дужности: </w:t>
      </w:r>
      <w:r>
        <w:rPr>
          <w:lang w:val="sr-Cyrl-RS"/>
        </w:rPr>
        <w:t>нема.</w:t>
      </w:r>
    </w:p>
    <w:p w14:paraId="52A1960F" w14:textId="24B619F8" w:rsidR="00F06A8B" w:rsidRPr="00F06A8B" w:rsidRDefault="00F06A8B" w:rsidP="00F06A8B">
      <w:pPr>
        <w:pStyle w:val="ListParagraph"/>
        <w:numPr>
          <w:ilvl w:val="2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Изложеност ризицима при обављању дужности: </w:t>
      </w:r>
      <w:r>
        <w:rPr>
          <w:lang w:val="sr-Cyrl-RS"/>
        </w:rPr>
        <w:t>ризик од излагања узроцима стреса.</w:t>
      </w:r>
    </w:p>
    <w:p w14:paraId="790F0FCA" w14:textId="77777777" w:rsidR="00F06A8B" w:rsidRPr="00F06A8B" w:rsidRDefault="00F06A8B" w:rsidP="00F06A8B">
      <w:pPr>
        <w:pStyle w:val="ListParagraph"/>
        <w:tabs>
          <w:tab w:val="left" w:pos="2241"/>
        </w:tabs>
        <w:ind w:left="1800"/>
        <w:jc w:val="both"/>
        <w:rPr>
          <w:b/>
          <w:lang w:val="sr-Cyrl-RS"/>
        </w:rPr>
      </w:pPr>
    </w:p>
    <w:p w14:paraId="623AF956" w14:textId="0A4F981C" w:rsidR="00CB52A0" w:rsidRDefault="00F06A8B" w:rsidP="00415467">
      <w:pPr>
        <w:pStyle w:val="ListParagraph"/>
        <w:numPr>
          <w:ilvl w:val="1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</w:t>
      </w:r>
      <w:r w:rsidR="00BB07FF">
        <w:rPr>
          <w:b/>
          <w:lang w:val="sr-Cyrl-RS"/>
        </w:rPr>
        <w:t>Циљеви стручног образовања</w:t>
      </w:r>
    </w:p>
    <w:p w14:paraId="2A8B1A94" w14:textId="5D87DF28" w:rsidR="00BB07FF" w:rsidRDefault="00DF6023" w:rsidP="00BB07FF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Циљ стручног образовања за квалификацију КОМЕРЦИЈАЛИСТА је оспособљавање лица за набавку и увоз робе, организовање пријема, отпреме и складиштења робе, продају робе на велико и извоз робе.</w:t>
      </w:r>
    </w:p>
    <w:p w14:paraId="4B0299B2" w14:textId="7E7ABA2D" w:rsidR="00DF6023" w:rsidRDefault="00DF6023" w:rsidP="00BB07FF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Неопходност сталног прилагођавања промењивим захтевима тржишта рада, потребе континуираног образовања, стручног усавршавања, развој каријере, унапређивања могућности запошљавања, усмерава да лица буду оспособљавана за:</w:t>
      </w:r>
    </w:p>
    <w:p w14:paraId="45455C8A" w14:textId="1C5F750C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теоријских знања у практичном контексту</w:t>
      </w:r>
    </w:p>
    <w:p w14:paraId="151A03AF" w14:textId="63F531FF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сигурносних и здравствених мера у процесу рада</w:t>
      </w:r>
    </w:p>
    <w:p w14:paraId="508BFCCC" w14:textId="7FD8064F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Примену мера заштите животне средине у процесу рада</w:t>
      </w:r>
    </w:p>
    <w:p w14:paraId="1D7705F4" w14:textId="4EA6C300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Употребу информатичке технологије у прикупљању, организовању и коришћењу информација у раду и свакодневном животу</w:t>
      </w:r>
    </w:p>
    <w:p w14:paraId="6E93B7BB" w14:textId="30094A16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Преузимање одговорности за властито континуирано учење и напредовање у послу и каријери</w:t>
      </w:r>
    </w:p>
    <w:p w14:paraId="6F6BEF07" w14:textId="13E4DFF2" w:rsidR="00DF6023" w:rsidRDefault="00DF6023" w:rsidP="00DF6023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Препознавање пословних могућности у радној средини и ширем социјалном окружењу</w:t>
      </w:r>
    </w:p>
    <w:p w14:paraId="4E700601" w14:textId="77777777" w:rsidR="00DF6023" w:rsidRPr="00DF6023" w:rsidRDefault="00DF6023" w:rsidP="00DF6023">
      <w:pPr>
        <w:pStyle w:val="ListParagraph"/>
        <w:tabs>
          <w:tab w:val="left" w:pos="2241"/>
        </w:tabs>
        <w:ind w:left="1080"/>
        <w:jc w:val="both"/>
        <w:rPr>
          <w:lang w:val="sr-Cyrl-RS"/>
        </w:rPr>
      </w:pPr>
    </w:p>
    <w:p w14:paraId="21BDF8AF" w14:textId="10F0FDAA" w:rsidR="00BB07FF" w:rsidRDefault="00DF6023" w:rsidP="00415467">
      <w:pPr>
        <w:pStyle w:val="ListParagraph"/>
        <w:numPr>
          <w:ilvl w:val="1"/>
          <w:numId w:val="145"/>
        </w:numPr>
        <w:tabs>
          <w:tab w:val="left" w:pos="2241"/>
        </w:tabs>
        <w:jc w:val="both"/>
        <w:rPr>
          <w:b/>
          <w:lang w:val="sr-Cyrl-RS"/>
        </w:rPr>
      </w:pPr>
      <w:r>
        <w:rPr>
          <w:b/>
          <w:lang w:val="sr-Cyrl-RS"/>
        </w:rPr>
        <w:t xml:space="preserve"> Исходи </w:t>
      </w:r>
      <w:r w:rsidR="004538C0">
        <w:rPr>
          <w:b/>
          <w:lang w:val="sr-Cyrl-RS"/>
        </w:rPr>
        <w:t>стручног образовања</w:t>
      </w:r>
    </w:p>
    <w:p w14:paraId="08402779" w14:textId="5DB995A4" w:rsidR="004538C0" w:rsidRDefault="004538C0" w:rsidP="00005A93">
      <w:pPr>
        <w:tabs>
          <w:tab w:val="left" w:pos="2241"/>
        </w:tabs>
        <w:ind w:left="720"/>
        <w:jc w:val="both"/>
        <w:rPr>
          <w:b/>
          <w:lang w:val="sr-Cyrl-RS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678"/>
        <w:gridCol w:w="3644"/>
        <w:gridCol w:w="3662"/>
        <w:gridCol w:w="3684"/>
      </w:tblGrid>
      <w:tr w:rsidR="00AF3F90" w14:paraId="49C2CBA9" w14:textId="77777777" w:rsidTr="00AF3F90">
        <w:tc>
          <w:tcPr>
            <w:tcW w:w="3748" w:type="dxa"/>
          </w:tcPr>
          <w:p w14:paraId="54B57F51" w14:textId="4AF6D9AE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Стручне компетенције</w:t>
            </w:r>
          </w:p>
        </w:tc>
        <w:tc>
          <w:tcPr>
            <w:tcW w:w="3692" w:type="dxa"/>
          </w:tcPr>
          <w:p w14:paraId="51E21FBD" w14:textId="24189A7B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Знања</w:t>
            </w:r>
          </w:p>
        </w:tc>
        <w:tc>
          <w:tcPr>
            <w:tcW w:w="3712" w:type="dxa"/>
          </w:tcPr>
          <w:p w14:paraId="6AE88347" w14:textId="5EEB2BFC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3742" w:type="dxa"/>
          </w:tcPr>
          <w:p w14:paraId="75013107" w14:textId="4B886A62" w:rsidR="00005A93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Способности и ставови</w:t>
            </w:r>
          </w:p>
        </w:tc>
      </w:tr>
      <w:tr w:rsidR="00AF3F90" w:rsidRPr="00AF3F90" w14:paraId="5649B070" w14:textId="77777777" w:rsidTr="00432E84">
        <w:tc>
          <w:tcPr>
            <w:tcW w:w="14894" w:type="dxa"/>
            <w:gridSpan w:val="4"/>
          </w:tcPr>
          <w:p w14:paraId="05D1A23D" w14:textId="211CEEA3" w:rsidR="00AF3F90" w:rsidRPr="00AF3F90" w:rsidRDefault="00AF3F90" w:rsidP="00AF3F90">
            <w:pPr>
              <w:tabs>
                <w:tab w:val="left" w:pos="224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F3F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 завршеном програму образовања, лице ће бити у стању да:</w:t>
            </w:r>
          </w:p>
        </w:tc>
      </w:tr>
      <w:tr w:rsidR="00FD7E93" w14:paraId="6F37D5EF" w14:textId="77777777" w:rsidTr="00AF3F90">
        <w:tc>
          <w:tcPr>
            <w:tcW w:w="3748" w:type="dxa"/>
          </w:tcPr>
          <w:p w14:paraId="2D3F2D3E" w14:textId="6C0EDFDA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Врши набавку робе и увоз робе</w:t>
            </w:r>
          </w:p>
        </w:tc>
        <w:tc>
          <w:tcPr>
            <w:tcW w:w="3692" w:type="dxa"/>
          </w:tcPr>
          <w:p w14:paraId="58C1AA51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536A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набавке у земљи и иностранству</w:t>
            </w:r>
          </w:p>
          <w:p w14:paraId="5D253942" w14:textId="77ECB63A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организационе облике трговине</w:t>
            </w:r>
          </w:p>
          <w:p w14:paraId="78A0FF49" w14:textId="223CEE64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-разликује организационе облике тржишта</w:t>
            </w:r>
          </w:p>
          <w:p w14:paraId="1994BFEC" w14:textId="05F7FACF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неопходна за пословну кореспонденцију на матерњем и страном језику</w:t>
            </w:r>
          </w:p>
          <w:p w14:paraId="3512FE65" w14:textId="6B82B6C9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евиденције о извршеним набавкама и добављачима</w:t>
            </w:r>
          </w:p>
          <w:p w14:paraId="6F439958" w14:textId="5AD009A1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плаћања у земљи и иностранству (безготовински: дознака, меница, чек)</w:t>
            </w:r>
          </w:p>
          <w:p w14:paraId="7176C7F1" w14:textId="32B49631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улогу и функције новца у трговини</w:t>
            </w:r>
          </w:p>
          <w:p w14:paraId="16839501" w14:textId="62016200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валуте и девизе</w:t>
            </w:r>
          </w:p>
          <w:p w14:paraId="27EA69D9" w14:textId="13802753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утицај промене вредности домаће валуте на увоз</w:t>
            </w:r>
          </w:p>
          <w:p w14:paraId="0D57B0F6" w14:textId="79D33DC2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-утврди износ увозних дажбина зависно од паритета испоруке</w:t>
            </w:r>
          </w:p>
          <w:p w14:paraId="415A0566" w14:textId="06D9FD0C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облике спољнотрговинских послова</w:t>
            </w:r>
          </w:p>
          <w:p w14:paraId="3355F7C9" w14:textId="444A45E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режиме спољне трговине</w:t>
            </w:r>
          </w:p>
          <w:p w14:paraId="6E0B1D9E" w14:textId="5A02DFE6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-утврди критеријуме за избор понуде</w:t>
            </w:r>
          </w:p>
          <w:p w14:paraId="6BB7774A" w14:textId="736A4509" w:rsidR="00FD7E93" w:rsidRPr="00C536AC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 везаних за набавку робе</w:t>
            </w:r>
          </w:p>
        </w:tc>
        <w:tc>
          <w:tcPr>
            <w:tcW w:w="3712" w:type="dxa"/>
          </w:tcPr>
          <w:p w14:paraId="6E0AE43F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-самостално и у тиму обавља послове набавке</w:t>
            </w:r>
          </w:p>
          <w:p w14:paraId="34643B78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-користи законске и друге регулативе из области трговине и </w:t>
            </w: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спољнотрговинског пословања и прати њихове промене</w:t>
            </w:r>
          </w:p>
          <w:p w14:paraId="4B7898E7" w14:textId="77777777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-обавља пословну кореспонденцију на српском језику/језику националне мањине и страном језику</w:t>
            </w:r>
          </w:p>
          <w:p w14:paraId="60B64715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попуњава типске обрасце и формјуларе у пословима набавке, на српском језику/језику националне мањине и страном језику</w:t>
            </w:r>
          </w:p>
          <w:p w14:paraId="4B233216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-комуницира писмено и усмено са пословним партнерима у земљи и иностранству на српском језику/језику националне мањине и страном језику</w:t>
            </w:r>
          </w:p>
          <w:p w14:paraId="4101D3B0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набавци</w:t>
            </w:r>
          </w:p>
          <w:p w14:paraId="0EA76D25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-евидентира пословне промене набавке робе</w:t>
            </w:r>
          </w:p>
          <w:p w14:paraId="5CADA8FC" w14:textId="38FFC238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-користи савремена средства комуникације и евиденције</w:t>
            </w:r>
          </w:p>
          <w:p w14:paraId="49A139B7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базе података о извршеним набавкама</w:t>
            </w:r>
          </w:p>
          <w:p w14:paraId="5409117F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инструменте платног промета за плаћање набавки у земљи и иностранству</w:t>
            </w:r>
          </w:p>
          <w:p w14:paraId="145F6397" w14:textId="77777777" w:rsid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-одабере најповољнију понуду</w:t>
            </w:r>
          </w:p>
          <w:p w14:paraId="786854EE" w14:textId="221DB136" w:rsidR="00FD7E93" w:rsidRPr="00FD7E93" w:rsidRDefault="00FD7E93" w:rsidP="00FD7E93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-саставља извештаје о извршеним набавкама</w:t>
            </w:r>
          </w:p>
        </w:tc>
        <w:tc>
          <w:tcPr>
            <w:tcW w:w="3742" w:type="dxa"/>
            <w:vMerge w:val="restart"/>
          </w:tcPr>
          <w:p w14:paraId="2DB04C21" w14:textId="0DB50D5A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D7E9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-савесно, одговорно, уредно и прецизно обавља поверене послове</w:t>
            </w:r>
          </w:p>
          <w:p w14:paraId="75CDEFC3" w14:textId="44C7694A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-ефикасно планира и организује време</w:t>
            </w:r>
          </w:p>
          <w:p w14:paraId="79F05300" w14:textId="7868724F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позитиван однос према значају спровођења прописа и важећих стандарда у економској делатности</w:t>
            </w:r>
          </w:p>
          <w:p w14:paraId="59F64672" w14:textId="64006943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позитиван однос према функционалности и техничкој исправности уређаја које користи при обављању посла</w:t>
            </w:r>
          </w:p>
          <w:p w14:paraId="7ED3147D" w14:textId="57D9DCAD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толерантност, љубазност, комуникативност и флексибилност у односу према сарадницима и клијентима</w:t>
            </w:r>
          </w:p>
          <w:p w14:paraId="5BF3AB1E" w14:textId="0DBEAEFC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ради у тиму</w:t>
            </w:r>
          </w:p>
          <w:p w14:paraId="674BC393" w14:textId="6602B073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-буде оријентисан према клијенту</w:t>
            </w:r>
          </w:p>
          <w:p w14:paraId="1038270A" w14:textId="77379EED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-буде прилагодљив на промене у раду и да решава проблеме у раду</w:t>
            </w:r>
          </w:p>
          <w:p w14:paraId="2BD8F4A4" w14:textId="6237A93C" w:rsid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-испољи иницијативност, предузимљивост и аналитичност при обављању посла</w:t>
            </w:r>
          </w:p>
          <w:p w14:paraId="17B53A99" w14:textId="7104247F" w:rsidR="00FD7E93" w:rsidRP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="00B14F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испољи позитиван однос према професионално-етичким нормама и вредностима</w:t>
            </w:r>
          </w:p>
          <w:p w14:paraId="558F22D3" w14:textId="3AFA4185" w:rsidR="00FD7E93" w:rsidRPr="00FD7E93" w:rsidRDefault="00FD7E93" w:rsidP="00B14F7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D7E93" w14:paraId="190183CA" w14:textId="77777777" w:rsidTr="00AF3F90">
        <w:tc>
          <w:tcPr>
            <w:tcW w:w="3748" w:type="dxa"/>
          </w:tcPr>
          <w:p w14:paraId="510BDE72" w14:textId="2510B2A5" w:rsidR="00FD7E93" w:rsidRDefault="002548EF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Организује пријем, отпрему и складиштење робе</w:t>
            </w:r>
          </w:p>
        </w:tc>
        <w:tc>
          <w:tcPr>
            <w:tcW w:w="3692" w:type="dxa"/>
          </w:tcPr>
          <w:p w14:paraId="43B24A84" w14:textId="77777777" w:rsidR="00FD7E93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складиштења</w:t>
            </w:r>
          </w:p>
          <w:p w14:paraId="39EABD28" w14:textId="7AEF5BA8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за попуњавање докумената приликом пријема робе у складиште</w:t>
            </w:r>
          </w:p>
          <w:p w14:paraId="4B9C368A" w14:textId="6B3EAB46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-разликује правила за попуњавање докумената приликом отпреме робе из складишта</w:t>
            </w:r>
          </w:p>
          <w:p w14:paraId="5E3D8FD1" w14:textId="391880B0" w:rsidR="0007146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евиденције о количини робе на залихама</w:t>
            </w:r>
          </w:p>
          <w:p w14:paraId="4F61A344" w14:textId="15E39456" w:rsidR="0007146F" w:rsidRPr="002548EF" w:rsidRDefault="0007146F" w:rsidP="0007146F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</w:t>
            </w:r>
            <w:r w:rsidR="00BF2A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везаних за складиштење робе</w:t>
            </w:r>
          </w:p>
        </w:tc>
        <w:tc>
          <w:tcPr>
            <w:tcW w:w="3712" w:type="dxa"/>
          </w:tcPr>
          <w:p w14:paraId="43B241FB" w14:textId="77777777" w:rsidR="00FD7E93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-самостално и у тиму обавља послове складиштења</w:t>
            </w:r>
          </w:p>
          <w:p w14:paraId="18A0DC9A" w14:textId="77777777" w:rsidR="00BF2AA8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-попуњава и израђује пратећу документацију при пријему робе у складишту</w:t>
            </w:r>
          </w:p>
          <w:p w14:paraId="385CEE7E" w14:textId="77777777" w:rsidR="00BF2AA8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отпреми робе из складишта</w:t>
            </w:r>
          </w:p>
          <w:p w14:paraId="6FC13819" w14:textId="48B77F78" w:rsidR="00BF2AA8" w:rsidRPr="002548EF" w:rsidRDefault="00BF2AA8" w:rsidP="00BF2AA8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евиденцију о стању робе на залихама</w:t>
            </w:r>
          </w:p>
        </w:tc>
        <w:tc>
          <w:tcPr>
            <w:tcW w:w="3742" w:type="dxa"/>
            <w:vMerge/>
          </w:tcPr>
          <w:p w14:paraId="62921376" w14:textId="77777777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FD7E93" w14:paraId="3ECD5693" w14:textId="77777777" w:rsidTr="00AF3F90">
        <w:tc>
          <w:tcPr>
            <w:tcW w:w="3748" w:type="dxa"/>
          </w:tcPr>
          <w:p w14:paraId="6A29A1C4" w14:textId="1CF51C38" w:rsidR="00FD7E93" w:rsidRDefault="002548EF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Врши продају робе на велико и извоз робе</w:t>
            </w:r>
          </w:p>
        </w:tc>
        <w:tc>
          <w:tcPr>
            <w:tcW w:w="3692" w:type="dxa"/>
          </w:tcPr>
          <w:p w14:paraId="2F984ECF" w14:textId="77777777" w:rsidR="00FD7E93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послове продаје у земљи и иностранству</w:t>
            </w:r>
          </w:p>
          <w:p w14:paraId="59A8D518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-познаје правила за попуњавање типских образаца и формулара у пословима продаје, на српском језику/језику националне мањине и страном језику</w:t>
            </w:r>
          </w:p>
          <w:p w14:paraId="51F9F696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евиденције о реализацији продаје робе купцима</w:t>
            </w:r>
          </w:p>
          <w:p w14:paraId="21F5F178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начине наплате у земљи и иностранству (безготовински: дознака, меница, чек)</w:t>
            </w:r>
          </w:p>
          <w:p w14:paraId="176565C0" w14:textId="77777777" w:rsidR="00825AF9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-објасни утицај промене вредности домаће валуте на извоз</w:t>
            </w:r>
          </w:p>
          <w:p w14:paraId="5A2FBDAF" w14:textId="3C6660BE" w:rsidR="00825AF9" w:rsidRPr="002548EF" w:rsidRDefault="00825AF9" w:rsidP="00825AF9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-разликује различите врсте извештаја везаних за продају робе</w:t>
            </w:r>
          </w:p>
        </w:tc>
        <w:tc>
          <w:tcPr>
            <w:tcW w:w="3712" w:type="dxa"/>
          </w:tcPr>
          <w:p w14:paraId="69439CD5" w14:textId="77777777" w:rsidR="00FD7E93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-самостално и у тиму обавља послове продаје</w:t>
            </w:r>
          </w:p>
          <w:p w14:paraId="66355826" w14:textId="7C86537A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-обавља пословну кореспонденцију на српском језику/језику националне мањине и страном језику </w:t>
            </w:r>
          </w:p>
          <w:p w14:paraId="483D6C00" w14:textId="45CD20DA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-комуницира писмено и усмено са пословним партнерима у земљи и иностранству на матерњем и страном језику</w:t>
            </w:r>
          </w:p>
          <w:p w14:paraId="69722628" w14:textId="37EB83ED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-попуњава и израђује пратећу документацију при продаји робе</w:t>
            </w:r>
          </w:p>
          <w:p w14:paraId="6130F3BC" w14:textId="01047765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-евидентира пословне промене продаје робе</w:t>
            </w:r>
          </w:p>
          <w:p w14:paraId="2364FC44" w14:textId="47894778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-користи савремена средства комуникације и евиденције</w:t>
            </w:r>
          </w:p>
          <w:p w14:paraId="7887A227" w14:textId="021F8CD0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-води базе података о извршеној продаји</w:t>
            </w:r>
          </w:p>
          <w:p w14:paraId="0F69C11C" w14:textId="36491E5D" w:rsidR="0015119C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-прати наплату потраживања</w:t>
            </w:r>
          </w:p>
          <w:p w14:paraId="748CC879" w14:textId="292BA967" w:rsidR="0015119C" w:rsidRPr="002548EF" w:rsidRDefault="0015119C" w:rsidP="0015119C">
            <w:pPr>
              <w:tabs>
                <w:tab w:val="left" w:pos="224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-саставља извештаје о извршеној продаји</w:t>
            </w:r>
          </w:p>
        </w:tc>
        <w:tc>
          <w:tcPr>
            <w:tcW w:w="3742" w:type="dxa"/>
            <w:vMerge/>
          </w:tcPr>
          <w:p w14:paraId="57F3CB5B" w14:textId="77777777" w:rsidR="00FD7E93" w:rsidRDefault="00FD7E93" w:rsidP="00005A93">
            <w:pPr>
              <w:tabs>
                <w:tab w:val="left" w:pos="2241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669A4C9C" w14:textId="77777777" w:rsidR="00995FEB" w:rsidRDefault="00995FEB" w:rsidP="00005A93">
      <w:pPr>
        <w:tabs>
          <w:tab w:val="left" w:pos="2241"/>
        </w:tabs>
        <w:ind w:left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995FEB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3AEA379" w14:textId="2F51DF36" w:rsidR="00005A93" w:rsidRDefault="006E44B7" w:rsidP="00995FEB">
      <w:pPr>
        <w:tabs>
          <w:tab w:val="left" w:pos="2241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ПРОГРАМ МАТУРСКОГ ИСПИТА</w:t>
      </w:r>
    </w:p>
    <w:p w14:paraId="72ECEE16" w14:textId="5471B6B6" w:rsidR="006E44B7" w:rsidRDefault="006E44B7" w:rsidP="00995FEB">
      <w:pPr>
        <w:tabs>
          <w:tab w:val="left" w:pos="2241"/>
        </w:tabs>
        <w:ind w:left="720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297B59D5" w14:textId="28B7486F" w:rsidR="006E44B7" w:rsidRDefault="006E44B7" w:rsidP="009332A4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ЦИЉ МАТУРСКОГ ИСПИТА</w:t>
      </w:r>
    </w:p>
    <w:p w14:paraId="1A62999A" w14:textId="7FF9F8DC" w:rsidR="009332A4" w:rsidRDefault="004D34CE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Матурским испитом проверава се да ли је ученик, по успешно завршеном образовању за образовни профил комерцијалиста, стекао стручне компетенције прописане Стандардима квалификације – комерцијалиста („Службени гласник РС – Просветни гласник“, број 15/15).</w:t>
      </w:r>
    </w:p>
    <w:p w14:paraId="33CD0C27" w14:textId="77777777" w:rsidR="004D34CE" w:rsidRPr="009332A4" w:rsidRDefault="004D34CE" w:rsidP="009332A4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12EF2A" w14:textId="7D9076F3" w:rsidR="006E44B7" w:rsidRDefault="006E44B7" w:rsidP="009332A4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СТРУКТУРА МАТУРСКОГ ИСПИТА</w:t>
      </w:r>
    </w:p>
    <w:p w14:paraId="2A3043FC" w14:textId="6A310A33" w:rsidR="004D34CE" w:rsidRDefault="004D34CE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за ученике који су стекли средње образовање и васпитање по наставном плану и програму за образовни профил комерцијалиста, састоји се из три дела:</w:t>
      </w:r>
    </w:p>
    <w:p w14:paraId="766137F7" w14:textId="650C823E" w:rsidR="004D34CE" w:rsidRDefault="004D34CE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Испит из матерњег језика и књижевности</w:t>
      </w:r>
    </w:p>
    <w:p w14:paraId="3226A79E" w14:textId="71237A7E" w:rsidR="004D34CE" w:rsidRDefault="004D34CE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Испит за проверу стручно-теори</w:t>
      </w:r>
      <w:r w:rsidR="00AC2E56">
        <w:rPr>
          <w:lang w:val="sr-Cyrl-RS"/>
        </w:rPr>
        <w:t>ј</w:t>
      </w:r>
      <w:r>
        <w:rPr>
          <w:lang w:val="sr-Cyrl-RS"/>
        </w:rPr>
        <w:t>ских знања</w:t>
      </w:r>
    </w:p>
    <w:p w14:paraId="3F1C0C90" w14:textId="5194183A" w:rsidR="004D34CE" w:rsidRPr="004D34CE" w:rsidRDefault="004D34CE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Матурски практични рад.</w:t>
      </w:r>
    </w:p>
    <w:p w14:paraId="74C16DDF" w14:textId="77777777" w:rsidR="004D34CE" w:rsidRPr="004D34CE" w:rsidRDefault="004D34CE" w:rsidP="009332A4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46A83B" w14:textId="158AADE4" w:rsidR="006E44B7" w:rsidRDefault="006E44B7" w:rsidP="009332A4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ПРИРУЧНИК О ПОЛАГАЊУ МАТУРСКОГ ИСПИТА</w:t>
      </w:r>
    </w:p>
    <w:p w14:paraId="043DCD90" w14:textId="3E1E7C1B" w:rsidR="00AC2E56" w:rsidRDefault="00AC2E56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Матурски испит спроводи се у складу са овим правилником и Приручником о полагању матурског испита за образовни профил комерцијалиста (у даљем тексту: Приручник).</w:t>
      </w:r>
    </w:p>
    <w:p w14:paraId="328BDD91" w14:textId="250405D3" w:rsidR="00AC2E56" w:rsidRDefault="00AC2E56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Под матерњим језиком подразумева се српски језик, односно језик националне мањине на коме се ученик школовао.</w:t>
      </w:r>
    </w:p>
    <w:p w14:paraId="26603DCE" w14:textId="76EEBEAC" w:rsidR="00AC2E56" w:rsidRDefault="00AC2E56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Приручник израђује Завод за унапређ</w:t>
      </w:r>
      <w:r w:rsidR="005D3BEB">
        <w:rPr>
          <w:rFonts w:ascii="Times New Roman" w:hAnsi="Times New Roman" w:cs="Times New Roman"/>
          <w:sz w:val="24"/>
          <w:szCs w:val="24"/>
          <w:lang w:val="sr-Cyrl-RS"/>
        </w:rPr>
        <w:t>ива</w:t>
      </w:r>
      <w:r>
        <w:rPr>
          <w:rFonts w:ascii="Times New Roman" w:hAnsi="Times New Roman" w:cs="Times New Roman"/>
          <w:sz w:val="24"/>
          <w:szCs w:val="24"/>
          <w:lang w:val="sr-Cyrl-RS"/>
        </w:rPr>
        <w:t>ње образовања и васпитања – Центар за стручно образовање и образовање одраслих (у даљем тексту: Центар), у сарадњи са тимом наставника из школа у којима се реализује овај образовни профил.</w:t>
      </w:r>
    </w:p>
    <w:p w14:paraId="661829DD" w14:textId="388882BE" w:rsidR="00AC2E56" w:rsidRDefault="00AC2E56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Приручником се утврђују:</w:t>
      </w:r>
    </w:p>
    <w:p w14:paraId="680C9122" w14:textId="7EDEFA24" w:rsidR="00AC2E56" w:rsidRDefault="00AC2E56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Посебни предуслови за полагање и спровођење матурског испита</w:t>
      </w:r>
    </w:p>
    <w:p w14:paraId="4B2F38C7" w14:textId="6DC4DB28" w:rsidR="00AC2E56" w:rsidRDefault="00AC2E56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Збирка теоријских задатака за матурски испит</w:t>
      </w:r>
    </w:p>
    <w:p w14:paraId="34188FE8" w14:textId="68E93F01" w:rsidR="00AC2E56" w:rsidRDefault="00AC2E56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Листа радних задатака и комбинација, стандардизовани радни задаци и обрасци за оцењивање</w:t>
      </w:r>
    </w:p>
    <w:p w14:paraId="5722EE71" w14:textId="3A8310C6" w:rsidR="00AC2E56" w:rsidRDefault="00AC2E56" w:rsidP="00220FC2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Начини организације и реализације свих делова у оквиру матурског испита</w:t>
      </w:r>
    </w:p>
    <w:p w14:paraId="1D32071C" w14:textId="77777777" w:rsidR="005D3BEB" w:rsidRDefault="00AC2E56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C2E56">
        <w:rPr>
          <w:rFonts w:ascii="Times New Roman" w:hAnsi="Times New Roman" w:cs="Times New Roman"/>
          <w:sz w:val="24"/>
          <w:szCs w:val="24"/>
          <w:lang w:val="sr-Cyrl-RS"/>
        </w:rPr>
        <w:t xml:space="preserve">Центар припрема Приручник и објављује га на званичној </w:t>
      </w:r>
      <w:r w:rsidR="005D3BEB">
        <w:rPr>
          <w:rFonts w:ascii="Times New Roman" w:hAnsi="Times New Roman" w:cs="Times New Roman"/>
          <w:sz w:val="24"/>
          <w:szCs w:val="24"/>
          <w:lang w:val="sr-Cyrl-RS"/>
        </w:rPr>
        <w:t>интернет страници Завода за унапређивање образовања и васпитања.</w:t>
      </w:r>
    </w:p>
    <w:p w14:paraId="7FA591D2" w14:textId="77777777" w:rsidR="005D3BEB" w:rsidRDefault="005D3BEB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8DE67A" w14:textId="4042D151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ПРЕДУСЛОВИ ЗА ПОЛАГАЊЕ МАТУРСКОГ ИСПИТА</w:t>
      </w:r>
    </w:p>
    <w:p w14:paraId="5E64F235" w14:textId="375697AA" w:rsidR="005D3BEB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полаже матурски испит у складу са законом. Матурски испит може да полаже ученик који је успешно завршио четири разреда средњег образовања и васпитања по наставном плану и програму за образовни профил комерцијалиста.</w:t>
      </w:r>
    </w:p>
    <w:p w14:paraId="1005283B" w14:textId="7A8C09A2" w:rsidR="00220FC2" w:rsidRPr="005D3BEB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Приручнику су утврђени посебни предуслови за полагање матурског испита у складу са наставним планом и програмом.</w:t>
      </w:r>
    </w:p>
    <w:p w14:paraId="38F63DF5" w14:textId="77777777" w:rsidR="005D3BEB" w:rsidRPr="005D3BEB" w:rsidRDefault="005D3BEB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1DF73F" w14:textId="47EEFD4F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ОРГАНИЗАЦИЈА МАТУРСКОГ ИСПИТА</w:t>
      </w:r>
    </w:p>
    <w:p w14:paraId="3678951E" w14:textId="3BF9154B" w:rsidR="00220FC2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Матурски испит спроводи се у школи и порсторима где се налазе радна места и услови за реализацију матурског практичног рада за које се ученик образовао у току свог школовања. Матурски испит се организује у школама у три испитна рока која се реализују у јуну, августу и јануару.</w:t>
      </w:r>
    </w:p>
    <w:p w14:paraId="5DB29FBB" w14:textId="49A9F99C" w:rsidR="00220FC2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сваког ученика директор школе одређује менторе. Ментори су наставници стручних предмета који су обучавали ученика у току школовања. Они помажу ученику у припремама за полагање испита за проверу стручно-теоријских знања и матурског практичног рада.</w:t>
      </w:r>
    </w:p>
    <w:p w14:paraId="18D9BF8C" w14:textId="709D2700" w:rsidR="00220FC2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оквиру периода планираног наставним планом и програмом за припрему и полагање матурског испита, школа организује консултације и додатну припрему ученика за полагање испита, обезбеђујући услове у погледу простора, опреме и временског распореда.</w:t>
      </w:r>
    </w:p>
    <w:p w14:paraId="57EE2D86" w14:textId="17D0C36B" w:rsidR="00220FC2" w:rsidRDefault="00220FC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Матурски испит за ученика </w:t>
      </w:r>
      <w:r w:rsidR="00F32E92">
        <w:rPr>
          <w:rFonts w:ascii="Times New Roman" w:hAnsi="Times New Roman" w:cs="Times New Roman"/>
          <w:sz w:val="24"/>
          <w:szCs w:val="24"/>
          <w:lang w:val="sr-Cyrl-RS"/>
        </w:rPr>
        <w:t>може да траје највише четири дана. У истом дану ученик може да полаже само један део матурског испита.</w:t>
      </w:r>
    </w:p>
    <w:p w14:paraId="3EE5AA93" w14:textId="45A9A418" w:rsidR="00F32E92" w:rsidRDefault="00F32E9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сваки део матурског испита директор школе именује стручну испитну комисију, коју чине три члана, као и њихове замене. Сваки део матурског испита се оцењује и на основу тих оцена уврђује се општи успех на матурском испиту.</w:t>
      </w:r>
    </w:p>
    <w:p w14:paraId="1808FA92" w14:textId="1FF55FFA" w:rsidR="00F32E92" w:rsidRDefault="00F32E9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Сагласност на чланство представника послодаваца у комисији, на предлог школа, даје Унија послодаваца Србије односно Привредна комора Србије односно одговарајуће стручно удружење или комора у сарадњи са Центром. Базу података о члановима испитних комисија – представницима послодаваца води Центар.</w:t>
      </w:r>
    </w:p>
    <w:p w14:paraId="236FC773" w14:textId="77777777" w:rsidR="00F32E92" w:rsidRPr="00220FC2" w:rsidRDefault="00F32E92" w:rsidP="00220FC2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1033AF" w14:textId="1133603D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ИСПИТ ИЗ МАТЕРЊЕГ ЈЕЗИКА И КЊИЖЕВНОСТИ</w:t>
      </w:r>
    </w:p>
    <w:p w14:paraId="7AFFCDF6" w14:textId="501FD4F9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Циљ испита је провера језичке писмености, познавања књижевности као и опште културе. </w:t>
      </w:r>
    </w:p>
    <w:p w14:paraId="703A229B" w14:textId="54CAEA63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Испит из матерњег језика и књижевности полаже се писмено.</w:t>
      </w:r>
    </w:p>
    <w:p w14:paraId="078EC1EB" w14:textId="3E96AE19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испиту ученик обрађује једну од четири понуђене теме. Ове теме утврђује Испитни одбор школе, на предлог стручног већа наставника матерњег језика и књижевности.</w:t>
      </w:r>
    </w:p>
    <w:p w14:paraId="35A1DC2F" w14:textId="305EE299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Испит из матерњег језика и књижевности траје три сата.</w:t>
      </w:r>
    </w:p>
    <w:p w14:paraId="4327D62F" w14:textId="0066659E" w:rsidR="003F7918" w:rsidRP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Оцену писаног рада утврђује испитна комисија за матерњи језик и књижевност коју чине три наставника матерњег језика и књижевности. Сваки писани састав прегледају сва три члана комисије и изводе јединствену оцену на основу појединачних оцена сваког члана.</w:t>
      </w:r>
    </w:p>
    <w:p w14:paraId="23D38E25" w14:textId="77777777" w:rsidR="003F7918" w:rsidRDefault="003F7918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7D83C2E4" w14:textId="001728AB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ИСПИТ ЗА ПРОВЕРУ СТРУЧНО-ТЕОРИЈСКИХ ЗНАЊА</w:t>
      </w:r>
    </w:p>
    <w:p w14:paraId="137FC951" w14:textId="4943B2C6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Циљ овог дела матурског испита је провера стручно-теоријских знања неопходних за обављање послова и задатака за чије се извршење ученик оспособљава током школовања. </w:t>
      </w:r>
    </w:p>
    <w:p w14:paraId="452E304B" w14:textId="7BB08359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испиту се проверавају знања која се стичу из предмета:</w:t>
      </w:r>
    </w:p>
    <w:p w14:paraId="3DABD7E2" w14:textId="38734116" w:rsidR="003F7918" w:rsidRDefault="003F7918" w:rsidP="003F7918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Трговинско пословање</w:t>
      </w:r>
    </w:p>
    <w:p w14:paraId="3894C24F" w14:textId="0E63DEA9" w:rsidR="003F7918" w:rsidRDefault="003F7918" w:rsidP="003F7918">
      <w:pPr>
        <w:pStyle w:val="ListParagraph"/>
        <w:numPr>
          <w:ilvl w:val="0"/>
          <w:numId w:val="146"/>
        </w:numPr>
        <w:tabs>
          <w:tab w:val="left" w:pos="2241"/>
        </w:tabs>
        <w:jc w:val="both"/>
        <w:rPr>
          <w:lang w:val="sr-Cyrl-RS"/>
        </w:rPr>
      </w:pPr>
      <w:r>
        <w:rPr>
          <w:lang w:val="sr-Cyrl-RS"/>
        </w:rPr>
        <w:t>Финансије</w:t>
      </w:r>
    </w:p>
    <w:p w14:paraId="264D1AAC" w14:textId="3AAB0CCD" w:rsidR="003F7918" w:rsidRP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F7918">
        <w:rPr>
          <w:rFonts w:ascii="Times New Roman" w:hAnsi="Times New Roman" w:cs="Times New Roman"/>
          <w:sz w:val="24"/>
          <w:szCs w:val="24"/>
          <w:lang w:val="sr-Cyrl-RS"/>
        </w:rPr>
        <w:t>Испит се полаже писмено, решавањем теста за проверу стручно-теоријских знања, који садржи до 50 задатака, а вреднује се са укупно 100 бодова.</w:t>
      </w:r>
    </w:p>
    <w:p w14:paraId="4F16E52B" w14:textId="2EB6A4F8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F7918">
        <w:rPr>
          <w:rFonts w:ascii="Times New Roman" w:hAnsi="Times New Roman" w:cs="Times New Roman"/>
          <w:sz w:val="24"/>
          <w:szCs w:val="24"/>
          <w:lang w:val="sr-Cyrl-RS"/>
        </w:rPr>
        <w:t>Бодови се преводе у успех. Скала успешности је петостепена.</w:t>
      </w:r>
    </w:p>
    <w:p w14:paraId="2FE39CA8" w14:textId="1A376E45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8E1C30" w14:textId="7BE351A9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C0AA91" w14:textId="77777777" w:rsid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17"/>
        <w:gridCol w:w="2409"/>
      </w:tblGrid>
      <w:tr w:rsidR="003F7918" w:rsidRPr="003F7918" w14:paraId="4BFC6038" w14:textId="77777777" w:rsidTr="003F7918">
        <w:trPr>
          <w:trHeight w:val="390"/>
          <w:jc w:val="center"/>
        </w:trPr>
        <w:tc>
          <w:tcPr>
            <w:tcW w:w="4917" w:type="dxa"/>
          </w:tcPr>
          <w:p w14:paraId="50A60A89" w14:textId="59996EDE" w:rsidR="003F7918" w:rsidRP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791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Укупан број бодова остварених на тесту</w:t>
            </w:r>
          </w:p>
        </w:tc>
        <w:tc>
          <w:tcPr>
            <w:tcW w:w="2409" w:type="dxa"/>
          </w:tcPr>
          <w:p w14:paraId="0CEF1B70" w14:textId="25EBC4FD" w:rsidR="003F7918" w:rsidRP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F7918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УСПЕХ</w:t>
            </w:r>
          </w:p>
        </w:tc>
      </w:tr>
      <w:tr w:rsidR="003F7918" w14:paraId="77358C65" w14:textId="77777777" w:rsidTr="003F7918">
        <w:trPr>
          <w:trHeight w:val="390"/>
          <w:jc w:val="center"/>
        </w:trPr>
        <w:tc>
          <w:tcPr>
            <w:tcW w:w="4917" w:type="dxa"/>
          </w:tcPr>
          <w:p w14:paraId="2C041797" w14:textId="518E5479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50</w:t>
            </w:r>
          </w:p>
        </w:tc>
        <w:tc>
          <w:tcPr>
            <w:tcW w:w="2409" w:type="dxa"/>
          </w:tcPr>
          <w:p w14:paraId="3409CE21" w14:textId="4AD389DD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Недовољан (1)</w:t>
            </w:r>
          </w:p>
        </w:tc>
      </w:tr>
      <w:tr w:rsidR="003F7918" w14:paraId="33216AC0" w14:textId="77777777" w:rsidTr="003F7918">
        <w:trPr>
          <w:trHeight w:val="390"/>
          <w:jc w:val="center"/>
        </w:trPr>
        <w:tc>
          <w:tcPr>
            <w:tcW w:w="4917" w:type="dxa"/>
          </w:tcPr>
          <w:p w14:paraId="5C57F8AC" w14:textId="00EFC00E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50,5 – 63</w:t>
            </w:r>
          </w:p>
        </w:tc>
        <w:tc>
          <w:tcPr>
            <w:tcW w:w="2409" w:type="dxa"/>
          </w:tcPr>
          <w:p w14:paraId="35EBD399" w14:textId="07569DCC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Довољан (2)</w:t>
            </w:r>
          </w:p>
        </w:tc>
      </w:tr>
      <w:tr w:rsidR="003F7918" w14:paraId="658169C6" w14:textId="77777777" w:rsidTr="003F7918">
        <w:trPr>
          <w:trHeight w:val="390"/>
          <w:jc w:val="center"/>
        </w:trPr>
        <w:tc>
          <w:tcPr>
            <w:tcW w:w="4917" w:type="dxa"/>
          </w:tcPr>
          <w:p w14:paraId="24091D3F" w14:textId="3C300505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63,5 – 75</w:t>
            </w:r>
          </w:p>
        </w:tc>
        <w:tc>
          <w:tcPr>
            <w:tcW w:w="2409" w:type="dxa"/>
          </w:tcPr>
          <w:p w14:paraId="0CB3B708" w14:textId="5EACC8B0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Добар (3)</w:t>
            </w:r>
          </w:p>
        </w:tc>
      </w:tr>
      <w:tr w:rsidR="003F7918" w14:paraId="32F1C93A" w14:textId="77777777" w:rsidTr="003F7918">
        <w:trPr>
          <w:trHeight w:val="390"/>
          <w:jc w:val="center"/>
        </w:trPr>
        <w:tc>
          <w:tcPr>
            <w:tcW w:w="4917" w:type="dxa"/>
          </w:tcPr>
          <w:p w14:paraId="30C3AFCA" w14:textId="7A6DC048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75,5 – 87</w:t>
            </w:r>
          </w:p>
        </w:tc>
        <w:tc>
          <w:tcPr>
            <w:tcW w:w="2409" w:type="dxa"/>
          </w:tcPr>
          <w:p w14:paraId="5E3BB092" w14:textId="62D35052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Врло добар (4)</w:t>
            </w:r>
          </w:p>
        </w:tc>
      </w:tr>
      <w:tr w:rsidR="003F7918" w14:paraId="3D933C1E" w14:textId="77777777" w:rsidTr="003F7918">
        <w:trPr>
          <w:trHeight w:val="390"/>
          <w:jc w:val="center"/>
        </w:trPr>
        <w:tc>
          <w:tcPr>
            <w:tcW w:w="4917" w:type="dxa"/>
          </w:tcPr>
          <w:p w14:paraId="00C1770A" w14:textId="2222BE76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87,5 - 100</w:t>
            </w:r>
          </w:p>
        </w:tc>
        <w:tc>
          <w:tcPr>
            <w:tcW w:w="2409" w:type="dxa"/>
          </w:tcPr>
          <w:p w14:paraId="19005A41" w14:textId="7E96330D" w:rsidR="003F7918" w:rsidRDefault="003F7918" w:rsidP="003F7918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Одличан (5)</w:t>
            </w:r>
          </w:p>
        </w:tc>
      </w:tr>
    </w:tbl>
    <w:p w14:paraId="3B9C32DC" w14:textId="77777777" w:rsidR="003F7918" w:rsidRPr="003F7918" w:rsidRDefault="003F7918" w:rsidP="003F791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9AD2D1" w14:textId="112D897D" w:rsidR="003F7918" w:rsidRDefault="00D752ED" w:rsidP="00D752ED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и кључ за оцењивање теста припрема Центар, на основу збирке теоријских задатака за матурски испит и доставља га школама.</w:t>
      </w:r>
    </w:p>
    <w:p w14:paraId="1B0030BE" w14:textId="786DE803" w:rsidR="00D752ED" w:rsidRDefault="007D1A93" w:rsidP="00D752ED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садржи познате задатке објављене у збирци (75 бодова) и делимично измењене задатке из збирке (25 бодова).</w:t>
      </w:r>
    </w:p>
    <w:p w14:paraId="6777A4A4" w14:textId="59CADAB5" w:rsidR="007D1A93" w:rsidRDefault="007D1A93" w:rsidP="007D1A9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Тест који ученици решавају садржи задатке којима се испитује достигнутост исхода учења прописаних наставним планом и програмом за образовни профил комерцијалиста. Тестови су конципирани тако да обухватају све нивое знања и све садржаје који су процењени као темељни и од суштинског значаја за обављање послова и задатака у оквиру занимања као и за наставак школовања у матичној области.</w:t>
      </w:r>
    </w:p>
    <w:p w14:paraId="56353EB3" w14:textId="2A6944CD" w:rsidR="007D1A93" w:rsidRDefault="007D1A93" w:rsidP="007D1A9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Комисију за преглед тестова чине три наставника стручних предмета.</w:t>
      </w:r>
    </w:p>
    <w:p w14:paraId="238129EA" w14:textId="77777777" w:rsidR="007D1A93" w:rsidRDefault="007D1A93" w:rsidP="007D1A9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447C2B" w14:textId="58F6E3DE" w:rsidR="006E44B7" w:rsidRDefault="006E44B7" w:rsidP="007D1A9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МАТУРСКИ ПРАКТИЧНИ РАД</w:t>
      </w:r>
    </w:p>
    <w:p w14:paraId="1290B32A" w14:textId="7C039F66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Циљ матурског практичног рада је провера стручних компетенција прописаних Стандардом квалификације за образовни профил комерцијалиста.</w:t>
      </w:r>
    </w:p>
    <w:p w14:paraId="32071061" w14:textId="2977EA5F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матурском практичном раду ученик извршава два радна задатка којим се проверавају прописане компетенције.</w:t>
      </w:r>
    </w:p>
    <w:p w14:paraId="786715BA" w14:textId="384AD81B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проверу прописаних компетенција уврђује се листа стандардизованих радних задатака. Листа стандардизованих радних задатака, критеријуми и обрасци за оцењивање саставни су део Приручника.</w:t>
      </w:r>
    </w:p>
    <w:p w14:paraId="2A515615" w14:textId="76173AB1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Од стандардизованих радних задатака сачињава се одговарајући број комбинација радних задатака за матурски практични рад. Листе стандардизованих радних задатака, комбинације, критеријуми и обрасци за оцењивање саставни су део Приручника.</w:t>
      </w:r>
    </w:p>
    <w:p w14:paraId="74339774" w14:textId="166E0D03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листе комбинација из Приручника, школа формира школску листу комбинација у сваком испитном року. Број комбинација у школској листи мора бити најмање за 10% већи од броја ученика у одељењу који полажу матурски практичан рад. Ученик извлачи комбинацију радних задатака на дан полагања матурског практичног рада.</w:t>
      </w:r>
    </w:p>
    <w:p w14:paraId="16F5F440" w14:textId="660BB403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Сваки радни задатак може да се оцени са највише 100 бодова.</w:t>
      </w:r>
    </w:p>
    <w:p w14:paraId="6A05B32D" w14:textId="2819BC13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Оцену о стеченим прописаним компетенцијама које се проверавају у оквиру матурског пракичног рада, даје испитна комисија коју чине два наставника ужестручних предмета, од којих је један председник комисије, и представник послодаваца, стручњак у датој области рада.</w:t>
      </w:r>
    </w:p>
    <w:p w14:paraId="7E50E364" w14:textId="118A2CA3" w:rsidR="00687E03" w:rsidRDefault="00687E03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Сваки члан испитне комисије у свом обрасцу</w:t>
      </w:r>
      <w:r w:rsidR="00345692">
        <w:rPr>
          <w:rFonts w:ascii="Times New Roman" w:hAnsi="Times New Roman" w:cs="Times New Roman"/>
          <w:sz w:val="24"/>
          <w:szCs w:val="24"/>
          <w:lang w:val="sr-Cyrl-RS"/>
        </w:rPr>
        <w:t xml:space="preserve"> за оцењивање радног задатка утврђује укупан број бодова које ученик остварује извршењем задатка. На основу појединачног бодовања свих чланова комисије утврђује се просечан број бодова за задатак.</w:t>
      </w:r>
    </w:p>
    <w:p w14:paraId="7CDF278D" w14:textId="3132A882" w:rsidR="00345692" w:rsidRDefault="00345692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Ако је просечан број бодова на појединачном радном задатку, који је кандидат остварио његовим извршењем, мањи од 50, сматра се да кандидат није показао компетентност. У овом случају оцена успеха на матурском практичном раду је недовољан (1).</w:t>
      </w:r>
    </w:p>
    <w:p w14:paraId="7F7752CC" w14:textId="6023346B" w:rsidR="00345692" w:rsidRDefault="00345692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Када кандидат оствари просечних 50 и више бодова по сваком радном задатку, бодови се преводе у успех према следећој скали: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90"/>
        <w:gridCol w:w="3119"/>
      </w:tblGrid>
      <w:tr w:rsidR="00345692" w:rsidRPr="00345692" w14:paraId="475F6732" w14:textId="77777777" w:rsidTr="00345692">
        <w:trPr>
          <w:jc w:val="center"/>
        </w:trPr>
        <w:tc>
          <w:tcPr>
            <w:tcW w:w="2790" w:type="dxa"/>
          </w:tcPr>
          <w:p w14:paraId="58FFFF0D" w14:textId="03800AA4" w:rsidR="00345692" w:rsidRP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4569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Укупан број бодова</w:t>
            </w:r>
          </w:p>
        </w:tc>
        <w:tc>
          <w:tcPr>
            <w:tcW w:w="3119" w:type="dxa"/>
          </w:tcPr>
          <w:p w14:paraId="6FE88C68" w14:textId="4393BD89" w:rsidR="00345692" w:rsidRP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4569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УСПЕХ</w:t>
            </w:r>
          </w:p>
        </w:tc>
      </w:tr>
      <w:tr w:rsidR="00345692" w14:paraId="2224A237" w14:textId="77777777" w:rsidTr="00345692">
        <w:trPr>
          <w:jc w:val="center"/>
        </w:trPr>
        <w:tc>
          <w:tcPr>
            <w:tcW w:w="2790" w:type="dxa"/>
          </w:tcPr>
          <w:p w14:paraId="3206B4EB" w14:textId="5005D87B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 – 99</w:t>
            </w:r>
          </w:p>
        </w:tc>
        <w:tc>
          <w:tcPr>
            <w:tcW w:w="3119" w:type="dxa"/>
          </w:tcPr>
          <w:p w14:paraId="46576759" w14:textId="7E381DAC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Недовољан (1)</w:t>
            </w:r>
          </w:p>
        </w:tc>
      </w:tr>
      <w:tr w:rsidR="00345692" w14:paraId="45681698" w14:textId="77777777" w:rsidTr="00345692">
        <w:trPr>
          <w:jc w:val="center"/>
        </w:trPr>
        <w:tc>
          <w:tcPr>
            <w:tcW w:w="2790" w:type="dxa"/>
          </w:tcPr>
          <w:p w14:paraId="726FEC7F" w14:textId="4503820A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100 – 125</w:t>
            </w:r>
          </w:p>
        </w:tc>
        <w:tc>
          <w:tcPr>
            <w:tcW w:w="3119" w:type="dxa"/>
          </w:tcPr>
          <w:p w14:paraId="4AD0C025" w14:textId="2F49F2FA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Довољан (2)</w:t>
            </w:r>
          </w:p>
        </w:tc>
      </w:tr>
      <w:tr w:rsidR="00345692" w14:paraId="2240CE44" w14:textId="77777777" w:rsidTr="00345692">
        <w:trPr>
          <w:jc w:val="center"/>
        </w:trPr>
        <w:tc>
          <w:tcPr>
            <w:tcW w:w="2790" w:type="dxa"/>
          </w:tcPr>
          <w:p w14:paraId="4537A62D" w14:textId="2D7165CD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126 – 151</w:t>
            </w:r>
          </w:p>
        </w:tc>
        <w:tc>
          <w:tcPr>
            <w:tcW w:w="3119" w:type="dxa"/>
          </w:tcPr>
          <w:p w14:paraId="02EEE7D7" w14:textId="3A2036FA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Добар (3)</w:t>
            </w:r>
          </w:p>
        </w:tc>
      </w:tr>
      <w:tr w:rsidR="00345692" w14:paraId="1740864E" w14:textId="77777777" w:rsidTr="00345692">
        <w:trPr>
          <w:jc w:val="center"/>
        </w:trPr>
        <w:tc>
          <w:tcPr>
            <w:tcW w:w="2790" w:type="dxa"/>
          </w:tcPr>
          <w:p w14:paraId="2B35D229" w14:textId="0292E6DC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152 – 177</w:t>
            </w:r>
          </w:p>
        </w:tc>
        <w:tc>
          <w:tcPr>
            <w:tcW w:w="3119" w:type="dxa"/>
          </w:tcPr>
          <w:p w14:paraId="4ACC3600" w14:textId="27A58839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Врло добар (4)</w:t>
            </w:r>
          </w:p>
        </w:tc>
      </w:tr>
      <w:tr w:rsidR="00345692" w14:paraId="7ECD01EE" w14:textId="77777777" w:rsidTr="00345692">
        <w:trPr>
          <w:jc w:val="center"/>
        </w:trPr>
        <w:tc>
          <w:tcPr>
            <w:tcW w:w="2790" w:type="dxa"/>
          </w:tcPr>
          <w:p w14:paraId="216D0BD2" w14:textId="14441C63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178 - 200</w:t>
            </w:r>
          </w:p>
        </w:tc>
        <w:tc>
          <w:tcPr>
            <w:tcW w:w="3119" w:type="dxa"/>
          </w:tcPr>
          <w:p w14:paraId="6F6B3494" w14:textId="2C0D40B1" w:rsidR="00345692" w:rsidRDefault="00345692" w:rsidP="00345692">
            <w:pPr>
              <w:tabs>
                <w:tab w:val="left" w:pos="224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Одличан (5)</w:t>
            </w:r>
          </w:p>
        </w:tc>
      </w:tr>
    </w:tbl>
    <w:p w14:paraId="419ED925" w14:textId="77777777" w:rsidR="00345692" w:rsidRPr="00687E03" w:rsidRDefault="00345692" w:rsidP="00687E03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7735EA" w14:textId="77777777" w:rsidR="00345692" w:rsidRDefault="00345692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3EE4CDEE" w14:textId="2E1BDFDA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УСПЕХ НА МАТУРСКОМ ИСПИТУ</w:t>
      </w:r>
    </w:p>
    <w:p w14:paraId="7E67754C" w14:textId="65C124F7" w:rsidR="0003651B" w:rsidRDefault="0003651B" w:rsidP="0003651B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Након реализације појединачних делова матурског испита комисија утврђује и евидентира успех ученика.</w:t>
      </w:r>
    </w:p>
    <w:p w14:paraId="3DB3FCF6" w14:textId="7DA370A4" w:rsidR="0003651B" w:rsidRDefault="0003651B" w:rsidP="0003651B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основу резултата свих појединачних делова Испитни одбор утврђује општи успех ученика на матурском испиту.</w:t>
      </w:r>
    </w:p>
    <w:p w14:paraId="022530E7" w14:textId="35D0A64A" w:rsidR="0003651B" w:rsidRDefault="0003651B" w:rsidP="0003651B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Општи успех на матурском испиту исказује се једном оценом као аритметичка средња вредност оцена добијених на појединачним деловима матурског испита у складу са законом.</w:t>
      </w:r>
    </w:p>
    <w:p w14:paraId="20883D9A" w14:textId="28E771BD" w:rsidR="0003651B" w:rsidRDefault="0003651B" w:rsidP="0003651B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је положио матурски испит ако је из свих појединачних делова матурског испита добио позитивну оцену.</w:t>
      </w:r>
    </w:p>
    <w:p w14:paraId="52031C6D" w14:textId="79F7A591" w:rsidR="0003651B" w:rsidRPr="0003651B" w:rsidRDefault="0003651B" w:rsidP="0003651B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који је на једном или два појединачна дела матурског испита добио недовољну оцену упућује се на полагање поправног или поправних испита.</w:t>
      </w:r>
    </w:p>
    <w:p w14:paraId="6F90E720" w14:textId="77777777" w:rsidR="0003651B" w:rsidRDefault="0003651B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14:paraId="3AA10821" w14:textId="4FDB3DE6" w:rsidR="006E44B7" w:rsidRDefault="006E44B7" w:rsidP="005D3BEB">
      <w:pPr>
        <w:tabs>
          <w:tab w:val="left" w:pos="2241"/>
        </w:tabs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ДИПЛОМА И УВЕРЕЊЕ</w:t>
      </w:r>
    </w:p>
    <w:p w14:paraId="28E28C61" w14:textId="36657907" w:rsidR="0003651B" w:rsidRDefault="00F01DA8" w:rsidP="00F01DA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Ученик који је положио матурски испит, стиче право на издавање Дипломе о стеченом средњем образовању за одговарајући образовни профил.</w:t>
      </w:r>
    </w:p>
    <w:p w14:paraId="6DE0D8FB" w14:textId="1607849C" w:rsidR="00F01DA8" w:rsidRPr="0003651B" w:rsidRDefault="00F01DA8" w:rsidP="00F01DA8">
      <w:pPr>
        <w:tabs>
          <w:tab w:val="left" w:pos="2241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Уз диплому ученик добија и Уверење о положеним испитима у оквиру савладаног програма за образовни профил.</w:t>
      </w:r>
    </w:p>
    <w:p w14:paraId="700A19F7" w14:textId="77777777" w:rsidR="00CB52A0" w:rsidRPr="00995FEB" w:rsidRDefault="00CB52A0" w:rsidP="00995FEB">
      <w:pPr>
        <w:tabs>
          <w:tab w:val="left" w:pos="2241"/>
        </w:tabs>
        <w:jc w:val="both"/>
        <w:rPr>
          <w:b/>
          <w:lang w:val="sr-Cyrl-RS"/>
        </w:rPr>
      </w:pPr>
    </w:p>
    <w:p w14:paraId="4291C080" w14:textId="21EC1802" w:rsidR="00C85468" w:rsidRPr="00C85468" w:rsidRDefault="00C85468" w:rsidP="00C85468">
      <w:pPr>
        <w:tabs>
          <w:tab w:val="left" w:pos="2241"/>
        </w:tabs>
        <w:rPr>
          <w:rFonts w:ascii="Times New Roman" w:hAnsi="Times New Roman" w:cs="Times New Roman"/>
          <w:sz w:val="24"/>
          <w:szCs w:val="24"/>
          <w:lang w:val="ru-RU"/>
        </w:rPr>
        <w:sectPr w:rsidR="00C85468" w:rsidRPr="00C8546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325A9BA" w14:textId="54EDCF80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Подручје рада: ЕКОНОМИЈА, ПРАВО И АДМИНИСТРАЦИЈА</w:t>
      </w:r>
    </w:p>
    <w:p w14:paraId="46ED083B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Област: ЕКОНОМИЈА</w:t>
      </w:r>
    </w:p>
    <w:p w14:paraId="0E619A1A" w14:textId="77777777" w:rsidR="009A2E21" w:rsidRP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6C7631">
        <w:rPr>
          <w:rFonts w:ascii="Times New Roman" w:hAnsi="Times New Roman" w:cs="Times New Roman"/>
          <w:b/>
          <w:sz w:val="24"/>
          <w:szCs w:val="24"/>
          <w:lang w:val="ru-RU"/>
        </w:rPr>
        <w:t>КОМЕРЦИЈАЛИСТА</w:t>
      </w:r>
    </w:p>
    <w:p w14:paraId="516182AE" w14:textId="77777777" w:rsidR="009A2E21" w:rsidRDefault="009A2E21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W w:w="155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447"/>
        <w:gridCol w:w="242"/>
        <w:gridCol w:w="455"/>
        <w:gridCol w:w="585"/>
        <w:gridCol w:w="425"/>
        <w:gridCol w:w="259"/>
        <w:gridCol w:w="317"/>
        <w:gridCol w:w="417"/>
        <w:gridCol w:w="270"/>
        <w:gridCol w:w="454"/>
        <w:gridCol w:w="519"/>
        <w:gridCol w:w="244"/>
        <w:gridCol w:w="454"/>
        <w:gridCol w:w="317"/>
        <w:gridCol w:w="85"/>
        <w:gridCol w:w="350"/>
        <w:gridCol w:w="252"/>
        <w:gridCol w:w="454"/>
        <w:gridCol w:w="570"/>
        <w:gridCol w:w="283"/>
        <w:gridCol w:w="364"/>
        <w:gridCol w:w="317"/>
        <w:gridCol w:w="471"/>
        <w:gridCol w:w="318"/>
        <w:gridCol w:w="454"/>
        <w:gridCol w:w="487"/>
        <w:gridCol w:w="318"/>
        <w:gridCol w:w="454"/>
        <w:gridCol w:w="317"/>
        <w:gridCol w:w="650"/>
        <w:gridCol w:w="549"/>
        <w:gridCol w:w="454"/>
        <w:gridCol w:w="317"/>
        <w:gridCol w:w="827"/>
      </w:tblGrid>
      <w:tr w:rsidR="00C44CB0" w:rsidRPr="00C44CB0" w14:paraId="2213193A" w14:textId="77777777" w:rsidTr="00DA5C53">
        <w:trPr>
          <w:trHeight w:val="446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7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6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C44CB0" w:rsidRPr="00C44CB0" w14:paraId="3DFBD44E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3CF00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0BD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7D92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533FE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86A4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A2C17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E50CF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2EF03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C24653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10978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92B4F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346EA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859B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B5704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A1A8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D05D2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932B8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FA1CB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2C21D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1B505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69AA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2D516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9C72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99003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A97BB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FD125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B5B08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412C5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A4ED98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C44CB0" w:rsidRPr="00C44CB0" w14:paraId="7C6FE0EF" w14:textId="77777777" w:rsidTr="00DA5C53">
        <w:trPr>
          <w:trHeight w:val="292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4C8A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16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838C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B23F9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3ED1D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4BEE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1BC12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E32A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656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90B2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0A84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83061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468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DAB6C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F62CDE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42A4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7783CB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07E907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315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352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DF9D55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A399F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1727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5D17A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51F2C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DAFA94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5CBF482" w14:textId="77777777" w:rsidR="00C44CB0" w:rsidRPr="00C44CB0" w:rsidRDefault="00C44CB0" w:rsidP="00633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1801</w:t>
            </w:r>
          </w:p>
        </w:tc>
      </w:tr>
      <w:tr w:rsidR="00C44CB0" w:rsidRPr="00C44CB0" w14:paraId="21347C9F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FB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77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47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C9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30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F8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7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98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BD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35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6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108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75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7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BC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8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0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01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C5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34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89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C1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D33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D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</w:tr>
      <w:tr w:rsidR="00C44CB0" w:rsidRPr="00C44CB0" w14:paraId="0EDC4520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93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772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B1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D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2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8C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AC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E5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53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6F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29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D8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6D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C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80B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CD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AA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82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A5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D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1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9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E1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3652FCE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AC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D4D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96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2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41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E5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8E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28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78C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D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36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24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41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1F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7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D9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A3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C1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82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48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83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29E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6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4955C3C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37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32E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2F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46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64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743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74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5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4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68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36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6C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90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DF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14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EDA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3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671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474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310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EF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26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75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280</w:t>
            </w:r>
          </w:p>
        </w:tc>
      </w:tr>
      <w:tr w:rsidR="00C44CB0" w:rsidRPr="00C44CB0" w14:paraId="6B3D81E1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BA4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21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Ликовна култура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0C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B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EF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0EC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6AC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A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C70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49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6A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53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B9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D3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26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D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78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65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8D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145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8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1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A52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462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1B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7F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04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5AB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2D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0D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0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FDE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36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B3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D9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</w:tr>
      <w:tr w:rsidR="00C44CB0" w:rsidRPr="00C44CB0" w14:paraId="33E1B70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D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DB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733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A6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1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0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82C0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049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1A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49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9F1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2E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871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A9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6D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34A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FB2D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70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E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3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F8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CC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28E7F3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1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D6C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2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3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FC9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0D4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23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8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94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34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FB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A27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1C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F4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D9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A8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6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AC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0D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7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18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D2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3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933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2D6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85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41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2F1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6BAA88C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1B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38D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Физика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73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0A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72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45D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F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419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3D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98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0A8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A84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46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55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26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E8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95A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FD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6D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E2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ED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03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D5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BC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7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307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E7D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7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769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58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CFE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9D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A76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121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71F2BD48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Географија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8F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93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4F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EA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203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B1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D6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52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25E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59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A8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1E1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BA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8D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CC6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D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B5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7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5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4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D6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2E3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8BF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51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77A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4FA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9B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9F8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</w:tr>
      <w:tr w:rsidR="00C44CB0" w:rsidRPr="00C44CB0" w14:paraId="46C6C0BB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6FB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889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Хемија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87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E83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34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CBF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66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33C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3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22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7D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AAE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42B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CC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BD9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B96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4C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0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6E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0487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BC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533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413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CCB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062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F61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52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89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12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8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DC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0263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51B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2539C669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Биологија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8E0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49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F82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86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1A5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68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8CD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E9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4FF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A7E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209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E1E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125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63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576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06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A7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A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08F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FE8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078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37C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72</w:t>
            </w:r>
          </w:p>
        </w:tc>
      </w:tr>
      <w:tr w:rsidR="00C44CB0" w:rsidRPr="00C44CB0" w14:paraId="6B95980A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Социологија са правима грађана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38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EC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AEC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CAC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2C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5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E0E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6F8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0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D04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385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47E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380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0D3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767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5C0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C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BBA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A7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E5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40A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46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312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FBB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6A3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09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</w:tr>
      <w:tr w:rsidR="00C44CB0" w:rsidRPr="00C44CB0" w14:paraId="7C392F7C" w14:textId="77777777" w:rsidTr="00DA5C53">
        <w:trPr>
          <w:trHeight w:val="320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4F6B356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4AE63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6FF05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63A0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1154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E2771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0015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5084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0C32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4B015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7E2D9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A88CF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3455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C554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4020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2446C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BCE0B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04C54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24DD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4087A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A19A2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A41E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309F2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568DA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8554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14FB7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00277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F82B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A88F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A3A8A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A4F0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5E3F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07EF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76EB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C44CB0" w:rsidRPr="00C44CB0" w14:paraId="49D31373" w14:textId="77777777" w:rsidTr="00DA5C53">
        <w:trPr>
          <w:trHeight w:val="320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F42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808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Грађанско васпитање/Верска настава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241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56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86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06A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47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1A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0FC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E8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E4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3B5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0F9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47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BE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2F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0E9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E0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2B9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975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1A7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CE4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304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7C9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94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8E1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AD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FE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A12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50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37C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4A8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DAF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041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64F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140</w:t>
            </w:r>
          </w:p>
        </w:tc>
      </w:tr>
      <w:tr w:rsidR="00C44CB0" w:rsidRPr="00C44CB0" w14:paraId="242A222D" w14:textId="77777777" w:rsidTr="00DA5C53">
        <w:trPr>
          <w:trHeight w:val="463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F3B3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FA7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51F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528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00C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C16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C14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468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21D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714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B81E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A3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A06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844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D23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638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27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544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00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71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86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115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B98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589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9B6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7C0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48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467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D0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01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861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0A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04DE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58FA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C00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C44CB0" w:rsidRPr="00C44CB0" w14:paraId="1621ACA6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F6DD855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1139B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17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E070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43407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0C837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629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C90E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74</w:t>
            </w: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0910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F813C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BA48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833305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49235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DE1A0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A1CD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51662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C9D924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9C04A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6BFA5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7082A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51E60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1DFA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1DC5F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4136DB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E22F0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32CD4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F8E273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141338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322316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78D15F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04DC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98E7D7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0304B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D9942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14D58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94FD16A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C44CB0" w:rsidRPr="00C44CB0" w14:paraId="434B522D" w14:textId="77777777" w:rsidTr="00DA5C53">
        <w:trPr>
          <w:trHeight w:val="292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C44CB0" w:rsidRPr="00C44CB0" w:rsidRDefault="00C44CB0" w:rsidP="00C44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19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703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504</w:t>
            </w:r>
          </w:p>
        </w:tc>
        <w:tc>
          <w:tcPr>
            <w:tcW w:w="1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12</w:t>
            </w:r>
          </w:p>
        </w:tc>
        <w:tc>
          <w:tcPr>
            <w:tcW w:w="1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420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14</w:t>
            </w:r>
          </w:p>
        </w:tc>
        <w:tc>
          <w:tcPr>
            <w:tcW w:w="15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448</w:t>
            </w:r>
          </w:p>
        </w:tc>
        <w:tc>
          <w:tcPr>
            <w:tcW w:w="2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77777777" w:rsidR="00C44CB0" w:rsidRPr="00C44CB0" w:rsidRDefault="00C44CB0" w:rsidP="00C44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2075</w:t>
            </w:r>
          </w:p>
        </w:tc>
      </w:tr>
      <w:tr w:rsidR="00DA5C53" w:rsidRPr="00DA5C53" w14:paraId="7678BF40" w14:textId="77777777" w:rsidTr="00DA5C53">
        <w:trPr>
          <w:gridAfter w:val="19"/>
          <w:wAfter w:w="8206" w:type="dxa"/>
          <w:trHeight w:val="292"/>
        </w:trPr>
        <w:tc>
          <w:tcPr>
            <w:tcW w:w="7300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DA5C53" w:rsidRPr="00DA5C53" w14:paraId="3EA68E57" w14:textId="77777777" w:rsidTr="00DA5C53">
        <w:trPr>
          <w:gridAfter w:val="19"/>
          <w:wAfter w:w="8206" w:type="dxa"/>
          <w:trHeight w:val="215"/>
        </w:trPr>
        <w:tc>
          <w:tcPr>
            <w:tcW w:w="730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77777777" w:rsid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73CDF114" w14:textId="77777777" w:rsidR="00DA5C53" w:rsidRPr="00DA5C53" w:rsidRDefault="00DA5C53" w:rsidP="00DA5C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16AF8609" w14:textId="77777777" w:rsidR="00C44CB0" w:rsidRPr="00723D19" w:rsidRDefault="00723D19" w:rsidP="00FE6EFF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А2: Листа изборних предмета према програму образовног профила</w:t>
      </w:r>
    </w:p>
    <w:tbl>
      <w:tblPr>
        <w:tblW w:w="9081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156C54" w:rsidRPr="00156C54" w14:paraId="3040A8C3" w14:textId="77777777" w:rsidTr="00156C54">
        <w:trPr>
          <w:trHeight w:val="309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156C54">
        <w:trPr>
          <w:trHeight w:val="309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156C54">
        <w:trPr>
          <w:trHeight w:val="309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7E34333E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Екологија и заштита животне средине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</w:t>
            </w:r>
          </w:p>
        </w:tc>
      </w:tr>
      <w:tr w:rsidR="00156C54" w:rsidRPr="00156C54" w14:paraId="3B1EEBD2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E7EF1CE" w14:textId="77777777" w:rsidTr="00156C54">
        <w:trPr>
          <w:trHeight w:val="30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88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3B1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Изабрана поглавља математике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0A6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B6B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09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33D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156C54">
        <w:trPr>
          <w:trHeight w:val="31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Логика са етиком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156C54">
        <w:trPr>
          <w:trHeight w:val="292"/>
        </w:trPr>
        <w:tc>
          <w:tcPr>
            <w:tcW w:w="9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предмет бира једном у току школовања у трећем или четвртом разреду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77777777" w:rsidR="009A2E21" w:rsidRPr="002E0448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77777777" w:rsidR="009A2E21" w:rsidRPr="002E0448" w:rsidRDefault="002E0448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77777777" w:rsidR="009A2E21" w:rsidRPr="004938CD" w:rsidRDefault="004938CD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1A3B95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Факултативни облици образовно – васпитног рада током школске године по разредима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1"/>
        <w:gridCol w:w="2154"/>
        <w:gridCol w:w="2070"/>
        <w:gridCol w:w="2347"/>
        <w:gridCol w:w="2280"/>
      </w:tblGrid>
      <w:tr w:rsidR="009A2E21" w:rsidRPr="009A2E21" w14:paraId="52E509DC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6C8BBC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398583" w14:textId="77777777" w:rsidR="009A2E21" w:rsidRPr="009A2E21" w:rsidRDefault="006B0D29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C3C0BD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C5FDCE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6BE72" w14:textId="77777777" w:rsidR="009A2E21" w:rsidRPr="009A2E21" w:rsidRDefault="009A2E21" w:rsidP="006B0D29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Екскурзија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999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 дана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C96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дана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AAA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4C31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5 наставних дана</w:t>
            </w:r>
          </w:p>
        </w:tc>
      </w:tr>
      <w:tr w:rsidR="009A2E21" w:rsidRPr="009A2E21" w14:paraId="4636700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7872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7128903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77777777" w:rsidR="009A2E21" w:rsidRPr="009A2E21" w:rsidRDefault="006B0D29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Трећи</w:t>
            </w:r>
            <w:r w:rsidR="009A2E21"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страни језик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81C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часа недељно</w:t>
            </w:r>
          </w:p>
        </w:tc>
      </w:tr>
      <w:tr w:rsidR="009A2E21" w:rsidRPr="009A2E21" w14:paraId="5AAF5DB6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Други предмети*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32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 – 2 часа недељно</w:t>
            </w:r>
          </w:p>
        </w:tc>
      </w:tr>
      <w:tr w:rsidR="009A2E21" w:rsidRPr="009A2E21" w14:paraId="246E5C0A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EE9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Стваралачке и слободне активности ученика (хор, секције и др.)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66F9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30 – 60 часова годишње</w:t>
            </w:r>
          </w:p>
        </w:tc>
      </w:tr>
      <w:tr w:rsidR="009A2E21" w:rsidRPr="009A2E21" w14:paraId="442525CE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Друштвене активности – ученички парламент, ученичке задруге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2A64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15 – 30 часова годишње</w:t>
            </w:r>
          </w:p>
        </w:tc>
      </w:tr>
      <w:tr w:rsidR="009A2E21" w:rsidRPr="009A2E21" w14:paraId="6D7A5157" w14:textId="77777777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Културна и јавна делатност школе</w:t>
            </w:r>
          </w:p>
        </w:tc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8DBC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 радна дана</w:t>
            </w:r>
          </w:p>
        </w:tc>
      </w:tr>
    </w:tbl>
    <w:p w14:paraId="088F741D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7777777" w:rsidR="009A2E21" w:rsidRPr="009A2E21" w:rsidRDefault="009A2E21" w:rsidP="00336D08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lastRenderedPageBreak/>
        <w:t xml:space="preserve">Остваривање </w:t>
      </w:r>
      <w:r w:rsidR="00336D08"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15"/>
        <w:gridCol w:w="2414"/>
        <w:gridCol w:w="2666"/>
        <w:gridCol w:w="2666"/>
        <w:gridCol w:w="2431"/>
      </w:tblGrid>
      <w:tr w:rsidR="009A2E21" w:rsidRPr="009A2E21" w14:paraId="4BAF3A69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77777777" w:rsidR="009A2E21" w:rsidRPr="00336D0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9A2E21" w14:paraId="48DC1BE0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4F5" w14:textId="77777777" w:rsidR="00336D08" w:rsidRDefault="00336D08" w:rsidP="00336D08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331E0290" w14:textId="77777777" w:rsidR="009A2E21" w:rsidRPr="00336D08" w:rsidRDefault="00336D08" w:rsidP="00336D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7777777" w:rsidR="009A2E21" w:rsidRPr="002E0448" w:rsidRDefault="00336D0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9A2E21" w:rsidRPr="009A2E21" w14:paraId="0B8EE04C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36D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3577"/>
        <w:gridCol w:w="2326"/>
        <w:gridCol w:w="2339"/>
        <w:gridCol w:w="2331"/>
        <w:gridCol w:w="2331"/>
      </w:tblGrid>
      <w:tr w:rsidR="00F64103" w:rsidRPr="00F64103" w14:paraId="059008FE" w14:textId="77777777" w:rsidTr="00F64103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F64103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F64103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A40DBD6" w14:textId="48E7D0F1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506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60"/>
        <w:gridCol w:w="329"/>
        <w:gridCol w:w="238"/>
        <w:gridCol w:w="578"/>
        <w:gridCol w:w="567"/>
        <w:gridCol w:w="283"/>
        <w:gridCol w:w="284"/>
        <w:gridCol w:w="283"/>
        <w:gridCol w:w="415"/>
        <w:gridCol w:w="294"/>
        <w:gridCol w:w="567"/>
        <w:gridCol w:w="567"/>
        <w:gridCol w:w="283"/>
        <w:gridCol w:w="426"/>
        <w:gridCol w:w="283"/>
        <w:gridCol w:w="415"/>
        <w:gridCol w:w="294"/>
        <w:gridCol w:w="567"/>
        <w:gridCol w:w="567"/>
        <w:gridCol w:w="283"/>
        <w:gridCol w:w="426"/>
        <w:gridCol w:w="414"/>
        <w:gridCol w:w="284"/>
        <w:gridCol w:w="294"/>
        <w:gridCol w:w="567"/>
        <w:gridCol w:w="567"/>
        <w:gridCol w:w="273"/>
        <w:gridCol w:w="425"/>
        <w:gridCol w:w="578"/>
        <w:gridCol w:w="556"/>
        <w:gridCol w:w="294"/>
        <w:gridCol w:w="556"/>
        <w:gridCol w:w="579"/>
      </w:tblGrid>
      <w:tr w:rsidR="00F64103" w:rsidRPr="00C44CB0" w14:paraId="00CFF020" w14:textId="77777777" w:rsidTr="00722EAE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8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722EAE" w:rsidRPr="00C44CB0" w14:paraId="6A888A55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722EAE" w:rsidRPr="00C44CB0" w14:paraId="6A4362C3" w14:textId="77777777" w:rsidTr="00722EAE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9D6F5" w14:textId="3DE0B9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C836A5" w14:textId="55936AD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50FE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A051C8" w14:textId="1F396FD2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E547A" w14:textId="5D8D2B0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AB98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09FBF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469DA" w14:textId="4F2AFF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2DCDB3" w14:textId="3A5CA6B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392F61" w14:textId="4693403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DB96E6" w14:textId="6B3D09AE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8B64B" w14:textId="18A300CC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B632B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C362CD" w14:textId="1E2989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B23CA6" w14:textId="415B5E9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CD6E8A" w14:textId="6C7E0E1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1693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32E571" w14:textId="67965529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8F252" w14:textId="2B2F0CE5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1E8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C24DEE" w14:textId="73ACDC0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349893" w14:textId="3A196D3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E1592" w14:textId="5DCB147D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1E578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10DFEA" w14:textId="550D40F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ACFE0" w14:textId="20C1FD91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B5A3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40CFD" w14:textId="71EA122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B317BC" w14:textId="1CD2D0FB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1149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A24843" w14:textId="4A608034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BAF8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D554A8" w14:textId="4E1D4156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1D75F8" w14:textId="6323E08F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6369A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2555</w:t>
            </w:r>
          </w:p>
        </w:tc>
      </w:tr>
      <w:tr w:rsidR="00722EAE" w:rsidRPr="00C44CB0" w14:paraId="6016F0B4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034A712C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Други страни језик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5907DEBA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301" w14:textId="0D983D1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7F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4385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F43" w14:textId="1990864E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1767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79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52D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094" w14:textId="0E191FE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AE2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CBBC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910F" w14:textId="6D58D88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DB4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C0CE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776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878B7" w14:textId="45F5503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D90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6B8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921A9" w14:textId="1168AF53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47C2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9E8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322F72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3D6F2AC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280</w:t>
            </w:r>
          </w:p>
        </w:tc>
      </w:tr>
      <w:tr w:rsidR="00722EAE" w:rsidRPr="00C44CB0" w14:paraId="4B920DE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6A96B081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Принципи економије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7ABEE29D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08FED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65DF84DB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0BB917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65155B5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676FA4E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34584ED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44DDC3C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6C13FDFF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3284D428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2CE8783D" w:rsidR="00F64103" w:rsidRPr="00C44CB0" w:rsidRDefault="006369A0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Право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0A6903B9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17CB3F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1B84789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21E4CBB1" w:rsidR="00F64103" w:rsidRPr="00BA551C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36B502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39078ED1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48F84F02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4D4202EB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205493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4CC082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41FC2CF7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182</w:t>
            </w:r>
          </w:p>
        </w:tc>
      </w:tr>
      <w:tr w:rsidR="00722EAE" w:rsidRPr="00C44CB0" w14:paraId="1E88FB06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10C927CE" w:rsidR="00F64103" w:rsidRPr="00085DBB" w:rsidRDefault="00085D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Канцеларијско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4B91C0A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5E958CBC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2E61361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6DD1DAF5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010FA8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45A25E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2E827630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75E8DD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5D67E5D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2161FD44" w:rsidR="00F64103" w:rsidRPr="00BA551C" w:rsidRDefault="00085D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1C0969D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3EECC33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083045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4E64B2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34DAF1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048D33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6F06BB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200EB37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219D067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4BB609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310945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47194F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2D62EC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4FC400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578621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C983D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6EC37CD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20FA403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6FE707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281C2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0E9A02E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183</w:t>
            </w:r>
          </w:p>
        </w:tc>
      </w:tr>
      <w:tr w:rsidR="00722EAE" w:rsidRPr="00C44CB0" w14:paraId="6EF98EF9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5A6FE69D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Рачуноводство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185B9175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3817242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356CF21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4BBD474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16D77EC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12B5114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1232DD33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45FD949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4AE290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029237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365E380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0D0F45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1C30C54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53AFFA1D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2EC0C43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219</w:t>
            </w:r>
          </w:p>
        </w:tc>
      </w:tr>
      <w:tr w:rsidR="00722EAE" w:rsidRPr="00C44CB0" w14:paraId="097FEEE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1718A9CC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Организација набавке и продаје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65286F8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31B866F9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4BC05F9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1C263B7B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425B17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1DAAF3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0D7D6161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0B713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0F160C3E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62168EB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7F4A57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2AD317F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4B83D6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617473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96299A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140470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13350012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6C9C41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0BBC256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213</w:t>
            </w:r>
          </w:p>
        </w:tc>
      </w:tr>
      <w:tr w:rsidR="00722EAE" w:rsidRPr="00C44CB0" w14:paraId="5AE7FA32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065EE328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Пословна информатика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008652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14579F4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538A21F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3906C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115237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48E4EC8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5443CB14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1628FA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787BA6A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0F2A1FB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36493C18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7A1658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78F233AF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3A5FC511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57EA22AA" w:rsidR="00F64103" w:rsidRPr="00BA551C" w:rsidRDefault="00BA551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Обука у виртуелном предузећу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7CCC0CD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21120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2C79425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2547D350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68633807" w:rsidR="00F64103" w:rsidRPr="00BA551C" w:rsidRDefault="00BA551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0A777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1C3225D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4C6D65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02ADC1C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764DD6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3FE4238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1CB20CC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095FEE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6C34811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29B8C6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12FCF5F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192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0B4F054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731432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2EB3362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475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1A52D52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20B56D6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625</w:t>
            </w:r>
          </w:p>
        </w:tc>
      </w:tr>
      <w:tr w:rsidR="00722EAE" w:rsidRPr="00C44CB0" w14:paraId="07C6F35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3A04C11D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Трговинско пословање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0406FF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2166E9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10598FF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117353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0637C3D2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0D4B9B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0448DA0C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5BD8271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01267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74A5362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491D789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0A02605D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442D8D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505AC5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58312C1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575B36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39B6221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72F44F7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201</w:t>
            </w:r>
          </w:p>
        </w:tc>
      </w:tr>
      <w:tr w:rsidR="00722EAE" w:rsidRPr="00C44CB0" w14:paraId="344D5C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743B43A1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Међународна шпедиција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251DF8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5FD341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9BF615B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4D40591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3F8C1C17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52B5F6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4ABBE4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0F7D088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B4D27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32F490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1D05348F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501E72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3E24409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722EAE" w:rsidRPr="00C44CB0" w14:paraId="67396AFB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3DFF02D7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Статистика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2FEAA5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490FA43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1F53A76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0EE3EB2A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030978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637E2C26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600A2F78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722EAE" w:rsidRPr="00C44CB0" w14:paraId="52901D7E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02B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12.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FC2C" w14:textId="145B03EF" w:rsidR="00F64103" w:rsidRPr="00B85AA9" w:rsidRDefault="00B85AA9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Маркетинг у трговини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DC7B" w14:textId="798A18E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32DF" w14:textId="44512F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698B3" w14:textId="5CE47B0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CDAAD" w14:textId="736AA2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FBE9" w14:textId="1882F7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5E40D" w14:textId="5BBDB98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A885C" w14:textId="54870AF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0FC1" w14:textId="0CCAA0C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F5340" w14:textId="0F9CC8A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ACEB" w14:textId="1DA9A1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B9814" w14:textId="4C3B654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5EF89" w14:textId="3EE0AC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3446C" w14:textId="58D357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9B34" w14:textId="77E9A10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0E08" w14:textId="0D39A7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1136" w14:textId="751DA4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2951" w14:textId="4D5C9DC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0D6D" w14:textId="5FBF6A4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4D1F5" w14:textId="3CE95D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8929" w14:textId="19FA93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5A59C" w14:textId="25C537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48F5" w14:textId="0D9BFD1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EBF70" w14:textId="579D7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FCC3" w14:textId="523F0B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78CD8" w14:textId="605184C9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329A9" w14:textId="42B7EDF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22783" w14:textId="7AAC65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2B4BD" w14:textId="7A466C0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CA2EE" w14:textId="19827C61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3705C" w14:textId="2F62056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427B" w14:textId="003FEC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1FFA" w14:textId="306726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BBFA" w14:textId="0FE1E7E3" w:rsidR="00F64103" w:rsidRPr="00B85AA9" w:rsidRDefault="00B85AA9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</w:tr>
      <w:tr w:rsidR="00722EAE" w:rsidRPr="00C44CB0" w14:paraId="6C3C6177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625A0" w14:textId="4C420414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E2651" w14:textId="3EFC3462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Финансије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DE4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E08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E697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E78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B2CC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2DF1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195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93FD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DBF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95C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323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14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51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96EC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C5A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664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640E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5B89D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823D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FF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597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14F00" w14:textId="7D9B8E2E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76E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DABA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FAAB9" w14:textId="01BA8391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5286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4C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A875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8BFC" w14:textId="785246C6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1299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4BCE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BA5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4538" w14:textId="09F89AFF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37D13145" w14:textId="77777777" w:rsidTr="00722EAE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074D" w14:textId="450F7B1D" w:rsidR="0052025C" w:rsidRPr="0052025C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1FB8E" w14:textId="44A5CE6E" w:rsidR="0052025C" w:rsidRDefault="0052025C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Предузетништво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C1D4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AEF9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6A822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CFB3E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50A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D1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4C5D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3D31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5F4A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24F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0DC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8D6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737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A830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ABD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A1A1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7CD07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17C3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7B27B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AB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469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80C5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D9B6" w14:textId="7634294F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3F449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4DD7" w14:textId="77777777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A0939" w14:textId="7532A860" w:rsidR="0052025C" w:rsidRP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09A90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64B66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4DAA" w14:textId="661839B9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B42C8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DCC33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7654" w14:textId="77777777" w:rsidR="0052025C" w:rsidRPr="00BA551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808" w14:textId="35E9D3B8" w:rsidR="0052025C" w:rsidRDefault="0052025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722EAE" w:rsidRPr="00C44CB0" w14:paraId="44782B75" w14:textId="77777777" w:rsidTr="00722EAE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ПРЕДМЕТИ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C0AF6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16A5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D8864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A43D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C59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9F5F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2754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F0296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25E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935F1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B44D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03695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EBE13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2C4CA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84AAB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95C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671B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87027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76898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86513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E670A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7D00C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929B2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79D2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34EDE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6D59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8CB73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5D2C5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7A04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1A035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FE945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8CC95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615916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274</w:t>
            </w:r>
          </w:p>
        </w:tc>
      </w:tr>
      <w:tr w:rsidR="00722EAE" w:rsidRPr="00C44CB0" w14:paraId="395EF704" w14:textId="77777777" w:rsidTr="00722EAE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07BDC2A5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134</w:t>
            </w:r>
          </w:p>
        </w:tc>
      </w:tr>
      <w:tr w:rsidR="00722EAE" w:rsidRPr="00C44CB0" w14:paraId="1EFF5470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2AFF7825" w:rsidR="00F64103" w:rsidRPr="00C44CB0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46AA3490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41C5976C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2C2D777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16621367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0E5905E2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4453B363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711EC4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78DA57FB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3D8F0D89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47DD277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7F3F4C2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2E5AA265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8FD5A0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1430AE6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56162B3D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9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487EE26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62F73B7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212CDB73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475D974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692E711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47396A07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0FE298A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1A2585B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15421E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28F218BE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73FCBB8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256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7405A61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36053E0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125FDAFC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1283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1330A42A" w:rsidR="00F64103" w:rsidRPr="00C44CB0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1256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7C0C172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114061B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E49162F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6369A0" w:rsidRPr="00C44CB0" w14:paraId="3AE19531" w14:textId="77777777" w:rsidTr="00722EAE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9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39619E3D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7FFC60CA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481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3ED1F9AF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465A6482" w14:textId="5C3455A4" w:rsidR="00F64103" w:rsidRPr="00E771CE" w:rsidRDefault="00E771CE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678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52064629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049DC125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337908B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27B7F42B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700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5FA95F9A" w:rsidR="00F64103" w:rsidRPr="00741332" w:rsidRDefault="0074133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2689</w:t>
            </w:r>
          </w:p>
        </w:tc>
      </w:tr>
      <w:tr w:rsidR="00F64103" w:rsidRPr="00DA5C53" w14:paraId="7D131B3D" w14:textId="77777777" w:rsidTr="00722EAE">
        <w:trPr>
          <w:gridAfter w:val="19"/>
          <w:wAfter w:w="8222" w:type="dxa"/>
          <w:trHeight w:val="215"/>
          <w:jc w:val="center"/>
        </w:trPr>
        <w:tc>
          <w:tcPr>
            <w:tcW w:w="728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75E8" w14:textId="6B60148E" w:rsidR="00F64103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  <w:p w14:paraId="2EA7F948" w14:textId="77777777" w:rsidR="00F64103" w:rsidRPr="00DA5C53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3FF430D2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Б: Листа изборних предмета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E11D4E" w:rsidRPr="00156C54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47E3942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Комерцијално познавање робе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6C0E0F0A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604417DD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Вештине комуникације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FA974B3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7263E6C5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2E0785D6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економија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7D990262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E11D4E" w:rsidRPr="00156C54" w14:paraId="099CFD93" w14:textId="77777777" w:rsidTr="00E11D4E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D4E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B62B" w14:textId="382711D8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830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04785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87FE" w14:textId="08A21891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EA79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46F3EC5F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AD2B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305F" w14:textId="68AAF035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Менаџмент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9FF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1023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F226" w14:textId="5CE727C3" w:rsidR="00E11D4E" w:rsidRPr="00156C54" w:rsidRDefault="00E11D4E" w:rsidP="00E11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50B5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E11D4E" w:rsidRPr="00156C54" w14:paraId="58E8CC56" w14:textId="77777777" w:rsidTr="00E11D4E">
        <w:trPr>
          <w:trHeight w:val="31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5200" w14:textId="32877C23" w:rsidR="00E11D4E" w:rsidRP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6.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B2D4" w14:textId="724CCF30" w:rsidR="00E11D4E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Електронско пословање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26E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FA5D1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90F5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ED406" w14:textId="1EA79BF3" w:rsidR="00E11D4E" w:rsidRPr="00E11D4E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13E2EAC3" w14:textId="1A036DF3" w:rsidR="00336D08" w:rsidRDefault="00336D08" w:rsidP="005F0CC3">
      <w:pPr>
        <w:jc w:val="both"/>
        <w:rPr>
          <w:noProof/>
        </w:rPr>
      </w:pPr>
    </w:p>
    <w:p w14:paraId="109DB243" w14:textId="19581888" w:rsidR="00E11D4E" w:rsidRDefault="00E11D4E" w:rsidP="005F0CC3">
      <w:pPr>
        <w:jc w:val="both"/>
        <w:rPr>
          <w:noProof/>
        </w:rPr>
      </w:pP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7777777" w:rsidR="00E11D4E" w:rsidRPr="009A2E21" w:rsidRDefault="00E11D4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A2E21">
        <w:rPr>
          <w:rFonts w:ascii="Times New Roman" w:hAnsi="Times New Roman" w:cs="Times New Roman"/>
          <w:b/>
          <w:noProof/>
          <w:sz w:val="24"/>
          <w:szCs w:val="24"/>
        </w:rPr>
        <w:t>Остали обавезни облици образовно – 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77777777" w:rsidR="00E11D4E" w:rsidRPr="002E0448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77777777" w:rsidR="00E11D4E" w:rsidRPr="004938CD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280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DB7040A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образовно-васпитног рада током школске године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69"/>
        <w:gridCol w:w="1626"/>
        <w:gridCol w:w="1627"/>
        <w:gridCol w:w="1633"/>
        <w:gridCol w:w="1633"/>
      </w:tblGrid>
      <w:tr w:rsidR="00EA644D" w:rsidRPr="00E11D4E" w14:paraId="6A02401F" w14:textId="77777777" w:rsidTr="00EA644D">
        <w:trPr>
          <w:trHeight w:val="458"/>
        </w:trPr>
        <w:tc>
          <w:tcPr>
            <w:tcW w:w="9039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643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644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644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644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EA644D">
        <w:trPr>
          <w:trHeight w:val="458"/>
        </w:trPr>
        <w:tc>
          <w:tcPr>
            <w:tcW w:w="9039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643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644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1644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1644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9219BB">
        <w:trPr>
          <w:trHeight w:val="458"/>
        </w:trPr>
        <w:tc>
          <w:tcPr>
            <w:tcW w:w="9039" w:type="dxa"/>
          </w:tcPr>
          <w:p w14:paraId="5948B3CD" w14:textId="2A86D98E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Језик дугог народа или националне мањине са елементима националне културе</w:t>
            </w:r>
          </w:p>
        </w:tc>
        <w:tc>
          <w:tcPr>
            <w:tcW w:w="6575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9219BB">
        <w:trPr>
          <w:trHeight w:val="458"/>
        </w:trPr>
        <w:tc>
          <w:tcPr>
            <w:tcW w:w="9039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6575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9219BB">
        <w:trPr>
          <w:trHeight w:val="458"/>
        </w:trPr>
        <w:tc>
          <w:tcPr>
            <w:tcW w:w="9039" w:type="dxa"/>
          </w:tcPr>
          <w:p w14:paraId="4F50F7FE" w14:textId="6975AFB4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Други предмети*</w:t>
            </w:r>
          </w:p>
        </w:tc>
        <w:tc>
          <w:tcPr>
            <w:tcW w:w="6575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9219BB">
        <w:trPr>
          <w:trHeight w:val="458"/>
        </w:trPr>
        <w:tc>
          <w:tcPr>
            <w:tcW w:w="9039" w:type="dxa"/>
          </w:tcPr>
          <w:p w14:paraId="353F883C" w14:textId="22997A2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(хор, секција и друго)</w:t>
            </w:r>
          </w:p>
        </w:tc>
        <w:tc>
          <w:tcPr>
            <w:tcW w:w="6575" w:type="dxa"/>
            <w:gridSpan w:val="4"/>
          </w:tcPr>
          <w:p w14:paraId="39BDA870" w14:textId="255B5463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30-60 часова недељно</w:t>
            </w:r>
          </w:p>
        </w:tc>
      </w:tr>
      <w:tr w:rsidR="00EA644D" w:rsidRPr="00E11D4E" w14:paraId="1ECA67AB" w14:textId="77777777" w:rsidTr="009219BB">
        <w:trPr>
          <w:trHeight w:val="458"/>
        </w:trPr>
        <w:tc>
          <w:tcPr>
            <w:tcW w:w="9039" w:type="dxa"/>
          </w:tcPr>
          <w:p w14:paraId="0E7FE79B" w14:textId="27A7A138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активности-ученички парламент, ученичке задруге</w:t>
            </w:r>
          </w:p>
        </w:tc>
        <w:tc>
          <w:tcPr>
            <w:tcW w:w="6575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9219BB">
        <w:trPr>
          <w:trHeight w:val="458"/>
        </w:trPr>
        <w:tc>
          <w:tcPr>
            <w:tcW w:w="9039" w:type="dxa"/>
          </w:tcPr>
          <w:p w14:paraId="55F7CE08" w14:textId="7FE785D0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Културна и јавна делатност школе</w:t>
            </w:r>
          </w:p>
        </w:tc>
        <w:tc>
          <w:tcPr>
            <w:tcW w:w="6575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32B7E" w:rsidR="00E11D4E" w:rsidRPr="00EA644D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гимназије, или по програмима који су претходно донети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77777777" w:rsidR="00EA644D" w:rsidRPr="009A2E21" w:rsidRDefault="00EA644D" w:rsidP="00EA644D">
      <w:pPr>
        <w:pStyle w:val="ListParagraph"/>
        <w:jc w:val="center"/>
        <w:rPr>
          <w:b/>
          <w:noProof/>
        </w:rPr>
      </w:pPr>
      <w:r w:rsidRPr="009A2E21">
        <w:rPr>
          <w:b/>
          <w:noProof/>
        </w:rPr>
        <w:t xml:space="preserve">Остваривање </w:t>
      </w:r>
      <w:r>
        <w:rPr>
          <w:b/>
          <w:noProof/>
          <w:lang w:val="sr-Cyrl-RS"/>
        </w:rPr>
        <w:t xml:space="preserve">школског </w:t>
      </w:r>
      <w:r w:rsidRPr="009A2E21">
        <w:rPr>
          <w:b/>
          <w:noProof/>
        </w:rPr>
        <w:t>програма по недељама</w:t>
      </w:r>
    </w:p>
    <w:p w14:paraId="76534AC5" w14:textId="77777777" w:rsidR="00EA644D" w:rsidRPr="009A2E21" w:rsidRDefault="00EA644D" w:rsidP="00EA644D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8"/>
        <w:gridCol w:w="2520"/>
        <w:gridCol w:w="2790"/>
        <w:gridCol w:w="2790"/>
        <w:gridCol w:w="2538"/>
      </w:tblGrid>
      <w:tr w:rsidR="00EA644D" w:rsidRPr="009A2E21" w14:paraId="24662657" w14:textId="77777777" w:rsidTr="00EA644D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77777777" w:rsidR="00EA644D" w:rsidRPr="00336D0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9A2E21" w14:paraId="1302E8B6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6B63" w14:textId="77777777" w:rsidR="00EA644D" w:rsidRDefault="00EA644D" w:rsidP="009219BB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Менторски рад </w:t>
            </w:r>
          </w:p>
          <w:p w14:paraId="14D19C38" w14:textId="77777777" w:rsidR="00EA644D" w:rsidRPr="00336D08" w:rsidRDefault="00EA644D" w:rsidP="0092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(настава у блоку, пракса)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</w:tr>
      <w:tr w:rsidR="00EA644D" w:rsidRPr="009A2E21" w14:paraId="164C7F22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9219BB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524408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77777777" w:rsidR="00EA644D" w:rsidRPr="00336D08" w:rsidRDefault="00EA644D" w:rsidP="00EA644D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637"/>
        <w:gridCol w:w="2370"/>
        <w:gridCol w:w="2370"/>
        <w:gridCol w:w="2370"/>
        <w:gridCol w:w="2370"/>
      </w:tblGrid>
      <w:tr w:rsidR="00EA644D" w:rsidRPr="00F64103" w14:paraId="46C28666" w14:textId="77777777" w:rsidTr="009219BB">
        <w:tc>
          <w:tcPr>
            <w:tcW w:w="1101" w:type="dxa"/>
            <w:vMerge w:val="restart"/>
            <w:textDirection w:val="btLr"/>
          </w:tcPr>
          <w:p w14:paraId="05927923" w14:textId="77777777" w:rsidR="00EA644D" w:rsidRPr="00F64103" w:rsidRDefault="00EA644D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637" w:type="dxa"/>
            <w:vMerge w:val="restart"/>
            <w:vAlign w:val="center"/>
          </w:tcPr>
          <w:p w14:paraId="5F3DD6C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7110" w:type="dxa"/>
            <w:gridSpan w:val="3"/>
            <w:shd w:val="clear" w:color="auto" w:fill="D9D9D9" w:themeFill="background1" w:themeFillShade="D9"/>
            <w:vAlign w:val="center"/>
          </w:tcPr>
          <w:p w14:paraId="6265A7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2370" w:type="dxa"/>
            <w:vMerge w:val="restart"/>
            <w:vAlign w:val="center"/>
          </w:tcPr>
          <w:p w14:paraId="5147A134" w14:textId="77777777" w:rsidR="00491967" w:rsidRDefault="00491967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EA644D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рој ученика у </w:t>
            </w:r>
          </w:p>
          <w:p w14:paraId="70E2C593" w14:textId="1A9B4235" w:rsidR="00EA644D" w:rsidRPr="00F64103" w:rsidRDefault="00EA644D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групи - до</w:t>
            </w:r>
          </w:p>
        </w:tc>
      </w:tr>
      <w:tr w:rsidR="00EA644D" w:rsidRPr="00F64103" w14:paraId="159D62CF" w14:textId="77777777" w:rsidTr="009219BB">
        <w:tc>
          <w:tcPr>
            <w:tcW w:w="1101" w:type="dxa"/>
            <w:vMerge/>
          </w:tcPr>
          <w:p w14:paraId="2FAAC368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637" w:type="dxa"/>
            <w:vMerge/>
          </w:tcPr>
          <w:p w14:paraId="45174A24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9842D5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ECCD3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2DD8E3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2370" w:type="dxa"/>
            <w:vMerge/>
          </w:tcPr>
          <w:p w14:paraId="28A679DA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A644D" w:rsidRPr="00F64103" w14:paraId="490890FB" w14:textId="77777777" w:rsidTr="00491967">
        <w:tc>
          <w:tcPr>
            <w:tcW w:w="1101" w:type="dxa"/>
            <w:vMerge w:val="restart"/>
            <w:vAlign w:val="center"/>
          </w:tcPr>
          <w:p w14:paraId="51E46508" w14:textId="77777777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637" w:type="dxa"/>
          </w:tcPr>
          <w:p w14:paraId="4204C8D6" w14:textId="2414EC8E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C9986EB" w14:textId="2AF29C2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111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8D9C2A8" w14:textId="31E7F730" w:rsidR="00EA644D" w:rsidRPr="00EA644D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50D8658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2E7933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87E5042" w14:textId="77777777" w:rsidTr="00491967">
        <w:tc>
          <w:tcPr>
            <w:tcW w:w="1101" w:type="dxa"/>
            <w:vMerge/>
          </w:tcPr>
          <w:p w14:paraId="535EFD4C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E282AF1" w14:textId="2A247681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60453B0" w14:textId="3575B81F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F0B75C1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5B15FC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0B34583" w14:textId="07472DC1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1F4DA9FA" w14:textId="77777777" w:rsidTr="00491967">
        <w:tc>
          <w:tcPr>
            <w:tcW w:w="1101" w:type="dxa"/>
            <w:vMerge w:val="restart"/>
            <w:vAlign w:val="center"/>
          </w:tcPr>
          <w:p w14:paraId="309F6829" w14:textId="43B761A1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637" w:type="dxa"/>
          </w:tcPr>
          <w:p w14:paraId="6E6BC130" w14:textId="242AA59D" w:rsidR="00EA644D" w:rsidRPr="00491967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Канцеларијско пословање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36DF358A" w14:textId="220DF4A9" w:rsidR="00EA644D" w:rsidRPr="00491967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2C15C69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A6FCE44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E48F0E1" w14:textId="0A872442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26721C9" w14:textId="77777777" w:rsidTr="00491967">
        <w:tc>
          <w:tcPr>
            <w:tcW w:w="1101" w:type="dxa"/>
            <w:vMerge/>
          </w:tcPr>
          <w:p w14:paraId="63C332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270BDC8" w14:textId="4355F4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Рачуноводство у трговини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A2D75E0" w14:textId="54B914E4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D0FF282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7D740C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7DD5DE0" w14:textId="0B1FC1F0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F96659F" w14:textId="77777777" w:rsidTr="00491967">
        <w:tc>
          <w:tcPr>
            <w:tcW w:w="1101" w:type="dxa"/>
            <w:vMerge/>
          </w:tcPr>
          <w:p w14:paraId="68BB3D4D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2BA29E" w14:textId="556BAE26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F0A6A9B" w14:textId="49A1A36A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1DA882AB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4A9A31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E2F323" w14:textId="7ECBC70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49FEEA9" w14:textId="77777777" w:rsidTr="00491967">
        <w:tc>
          <w:tcPr>
            <w:tcW w:w="1101" w:type="dxa"/>
            <w:vMerge/>
          </w:tcPr>
          <w:p w14:paraId="50C1FAFB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CC64A26" w14:textId="6A53139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E175AEA" w14:textId="3F43EDD3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10784F3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18840BC3" w14:textId="4BC3B11B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370" w:type="dxa"/>
            <w:vAlign w:val="center"/>
          </w:tcPr>
          <w:p w14:paraId="1CC3F523" w14:textId="406AA2AD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4B26DD61" w14:textId="77777777" w:rsidTr="00491967">
        <w:tc>
          <w:tcPr>
            <w:tcW w:w="1101" w:type="dxa"/>
            <w:vMerge w:val="restart"/>
            <w:vAlign w:val="center"/>
          </w:tcPr>
          <w:p w14:paraId="58CD68B2" w14:textId="39864BCB" w:rsidR="00EA644D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637" w:type="dxa"/>
          </w:tcPr>
          <w:p w14:paraId="5B366C2C" w14:textId="7540388B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Организација набавке и продаје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1E0C952" w14:textId="72657D0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79839DD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F09C6A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AAD7323" w14:textId="26F7C285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2636932D" w14:textId="77777777" w:rsidTr="00491967">
        <w:tc>
          <w:tcPr>
            <w:tcW w:w="1101" w:type="dxa"/>
            <w:vMerge/>
          </w:tcPr>
          <w:p w14:paraId="30E23F77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72A99357" w14:textId="62E4E86A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E866C03" w14:textId="061B8B78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35EA8F39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02855959" w14:textId="5CBA674E" w:rsidR="00EA644D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50C1646D" w14:textId="615FCCC4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7D371671" w14:textId="77777777" w:rsidTr="00491967">
        <w:tc>
          <w:tcPr>
            <w:tcW w:w="1101" w:type="dxa"/>
            <w:vMerge/>
          </w:tcPr>
          <w:p w14:paraId="7D3B1862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5F23646E" w14:textId="771FBE57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Пословна информатика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BD0C17A" w14:textId="56883BC5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29B464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9E3ED6E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1818746C" w14:textId="6B6EE2AA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EA644D" w:rsidRPr="00F64103" w14:paraId="6F8E66DC" w14:textId="77777777" w:rsidTr="00491967">
        <w:tc>
          <w:tcPr>
            <w:tcW w:w="1101" w:type="dxa"/>
            <w:vMerge/>
          </w:tcPr>
          <w:p w14:paraId="28107B71" w14:textId="77777777" w:rsidR="00EA644D" w:rsidRPr="00F64103" w:rsidRDefault="00EA644D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1B5C5F3E" w14:textId="1595FDD9" w:rsidR="00EA644D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Статистика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41BE820C" w14:textId="2BC98881" w:rsidR="00EA644D" w:rsidRPr="00491967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105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448FECDC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07EA057" w14:textId="77777777" w:rsidR="00EA644D" w:rsidRPr="00F64103" w:rsidRDefault="00EA644D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74DA2370" w14:textId="53DA47D9" w:rsidR="00EA644D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9A64EDB" w14:textId="77777777" w:rsidTr="00491967">
        <w:tc>
          <w:tcPr>
            <w:tcW w:w="1101" w:type="dxa"/>
            <w:vMerge w:val="restart"/>
            <w:vAlign w:val="center"/>
          </w:tcPr>
          <w:p w14:paraId="32822636" w14:textId="35E62C9B" w:rsidR="00491967" w:rsidRPr="00F64103" w:rsidRDefault="00491967" w:rsidP="0049196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3637" w:type="dxa"/>
          </w:tcPr>
          <w:p w14:paraId="4600B86A" w14:textId="61D6BD69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Обука у виртуелном предузећу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24AF8956" w14:textId="06AF3100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192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7D345F03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5D2DEDD3" w14:textId="6811D523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60</w:t>
            </w:r>
          </w:p>
        </w:tc>
        <w:tc>
          <w:tcPr>
            <w:tcW w:w="2370" w:type="dxa"/>
            <w:vAlign w:val="center"/>
          </w:tcPr>
          <w:p w14:paraId="46099BAE" w14:textId="4E4A23A4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491967" w:rsidRPr="00F64103" w14:paraId="74246DBC" w14:textId="77777777" w:rsidTr="00491967">
        <w:tc>
          <w:tcPr>
            <w:tcW w:w="1101" w:type="dxa"/>
            <w:vMerge/>
          </w:tcPr>
          <w:p w14:paraId="774F6EE5" w14:textId="77777777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3637" w:type="dxa"/>
          </w:tcPr>
          <w:p w14:paraId="3D5E4C1D" w14:textId="1051388E" w:rsidR="00491967" w:rsidRPr="00F64103" w:rsidRDefault="00491967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Предузетништво</w:t>
            </w: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659AD75D" w14:textId="1D3F29F4" w:rsidR="00491967" w:rsidRPr="00491967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491967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370" w:type="dxa"/>
            <w:shd w:val="clear" w:color="auto" w:fill="D9D9D9" w:themeFill="background1" w:themeFillShade="D9"/>
          </w:tcPr>
          <w:p w14:paraId="0044FB08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shd w:val="clear" w:color="auto" w:fill="D9D9D9" w:themeFill="background1" w:themeFillShade="D9"/>
            <w:vAlign w:val="center"/>
          </w:tcPr>
          <w:p w14:paraId="715F1920" w14:textId="77777777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6853DBCE" w14:textId="3DB95BDD" w:rsidR="00491967" w:rsidRPr="00F64103" w:rsidRDefault="00491967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4EA354F1" w14:textId="7432E3BC" w:rsidR="00EA644D" w:rsidRDefault="00EA644D" w:rsidP="005F0CC3">
      <w:pPr>
        <w:jc w:val="both"/>
        <w:rPr>
          <w:noProof/>
        </w:rPr>
      </w:pPr>
    </w:p>
    <w:p w14:paraId="5F579D81" w14:textId="77777777" w:rsidR="00EA644D" w:rsidRDefault="00EA644D" w:rsidP="005F0CC3">
      <w:pPr>
        <w:jc w:val="both"/>
        <w:rPr>
          <w:noProof/>
        </w:rPr>
      </w:pPr>
    </w:p>
    <w:p w14:paraId="1831377E" w14:textId="77777777" w:rsidR="00524408" w:rsidRDefault="00524408" w:rsidP="00E9441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524408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AED26E9" w14:textId="2F275BF7" w:rsidR="00876800" w:rsidRDefault="00D835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ДРУГИ РАЗРЕД</w:t>
      </w:r>
    </w:p>
    <w:p w14:paraId="24D23518" w14:textId="068EC4C0" w:rsidR="004A5506" w:rsidRDefault="004A550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6"/>
        <w:gridCol w:w="2302"/>
        <w:gridCol w:w="942"/>
        <w:gridCol w:w="1593"/>
        <w:gridCol w:w="59"/>
        <w:gridCol w:w="10"/>
        <w:gridCol w:w="44"/>
        <w:gridCol w:w="11"/>
        <w:gridCol w:w="44"/>
        <w:gridCol w:w="369"/>
        <w:gridCol w:w="65"/>
        <w:gridCol w:w="60"/>
        <w:gridCol w:w="401"/>
        <w:gridCol w:w="74"/>
        <w:gridCol w:w="38"/>
        <w:gridCol w:w="32"/>
        <w:gridCol w:w="45"/>
        <w:gridCol w:w="375"/>
        <w:gridCol w:w="50"/>
        <w:gridCol w:w="34"/>
        <w:gridCol w:w="40"/>
        <w:gridCol w:w="418"/>
        <w:gridCol w:w="45"/>
        <w:gridCol w:w="96"/>
        <w:gridCol w:w="448"/>
        <w:gridCol w:w="419"/>
        <w:gridCol w:w="11"/>
        <w:gridCol w:w="109"/>
        <w:gridCol w:w="431"/>
        <w:gridCol w:w="181"/>
        <w:gridCol w:w="103"/>
        <w:gridCol w:w="441"/>
        <w:gridCol w:w="21"/>
        <w:gridCol w:w="386"/>
        <w:gridCol w:w="28"/>
        <w:gridCol w:w="133"/>
        <w:gridCol w:w="383"/>
        <w:gridCol w:w="66"/>
        <w:gridCol w:w="520"/>
        <w:gridCol w:w="16"/>
        <w:gridCol w:w="37"/>
        <w:gridCol w:w="22"/>
        <w:gridCol w:w="80"/>
        <w:gridCol w:w="25"/>
        <w:gridCol w:w="360"/>
        <w:gridCol w:w="20"/>
        <w:gridCol w:w="39"/>
        <w:gridCol w:w="25"/>
        <w:gridCol w:w="316"/>
        <w:gridCol w:w="59"/>
        <w:gridCol w:w="320"/>
        <w:gridCol w:w="165"/>
        <w:gridCol w:w="61"/>
        <w:gridCol w:w="1257"/>
      </w:tblGrid>
      <w:tr w:rsidR="005574E5" w:rsidRPr="00425E33" w14:paraId="666967A0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1F5F829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1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43DEAE6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Комерцијалиста</w:t>
            </w:r>
          </w:p>
        </w:tc>
      </w:tr>
      <w:tr w:rsidR="005574E5" w:rsidRPr="00425E33" w14:paraId="508F57E7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4B94F7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29BEF4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5574E5" w:rsidRPr="00425E33" w14:paraId="3874C37F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62C1AC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50C0051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Други</w:t>
            </w:r>
          </w:p>
        </w:tc>
      </w:tr>
      <w:tr w:rsidR="005574E5" w:rsidRPr="00425E33" w14:paraId="5689C1BF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27CAF1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55B190" w14:textId="77777777" w:rsidR="005574E5" w:rsidRPr="00FF2522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5574E5" w:rsidRPr="00425E33" w14:paraId="5874ED47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DDA8D7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71AFE0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5574E5" w:rsidRPr="00425E33" w14:paraId="4E3945B5" w14:textId="77777777" w:rsidTr="00CD7CAD">
        <w:trPr>
          <w:gridAfter w:val="9"/>
          <w:wAfter w:w="2352" w:type="dxa"/>
        </w:trPr>
        <w:tc>
          <w:tcPr>
            <w:tcW w:w="385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BFB2E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16" w:type="dxa"/>
            <w:gridSpan w:val="4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D3E45C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М.Николић:Методика наставе српског језика и књижевности</w:t>
            </w:r>
          </w:p>
          <w:p w14:paraId="29075CDA" w14:textId="77777777" w:rsidR="005574E5" w:rsidRPr="00425E33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Ч.Ђорђевић и П.Лучић:Књижевност и српски језик за први разред</w:t>
            </w:r>
          </w:p>
          <w:p w14:paraId="1A81D936" w14:textId="77777777" w:rsidR="005574E5" w:rsidRPr="00425E33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Д.Живковић:Теорија књижевности са теоријом писмености</w:t>
            </w:r>
          </w:p>
          <w:p w14:paraId="0276A112" w14:textId="77777777" w:rsidR="005574E5" w:rsidRPr="00425E33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Ј.Деретић:Историја српске књижевности</w:t>
            </w:r>
          </w:p>
          <w:p w14:paraId="1C0DE8B6" w14:textId="77777777" w:rsidR="005574E5" w:rsidRPr="00425E33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14:paraId="5CA5584C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Лектира за први разред,речници лексикони,енциклопедије,интернет</w:t>
            </w:r>
          </w:p>
        </w:tc>
      </w:tr>
      <w:tr w:rsidR="005574E5" w:rsidRPr="00425E33" w14:paraId="316B9B2B" w14:textId="77777777" w:rsidTr="00CD7CAD">
        <w:tc>
          <w:tcPr>
            <w:tcW w:w="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34126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B22D7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703" w:type="dxa"/>
            <w:gridSpan w:val="7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61AD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615" w:type="dxa"/>
            <w:gridSpan w:val="4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0C5A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6BA4D256" w14:textId="77777777" w:rsidTr="00CD7CAD">
        <w:tc>
          <w:tcPr>
            <w:tcW w:w="582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2C91F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9A12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703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D833E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615" w:type="dxa"/>
            <w:gridSpan w:val="4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A4B08F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3E01D2DE" w14:textId="77777777" w:rsidTr="00CD7CA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13D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2C6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CEA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B6735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74DEC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334E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61A67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3BD23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FC372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DF08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D6208F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4FEF15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7D03A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1FC3E231" w14:textId="77777777" w:rsidTr="00CD7CAD">
        <w:trPr>
          <w:trHeight w:val="784"/>
        </w:trPr>
        <w:tc>
          <w:tcPr>
            <w:tcW w:w="582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036723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23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898976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Барок, класицизам и просветитељство</w:t>
            </w:r>
          </w:p>
          <w:p w14:paraId="60F56DF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42894A6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27F7C31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1.2.1.</w:t>
            </w:r>
          </w:p>
          <w:p w14:paraId="6704C869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3D8949A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56DC2A0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5745CAA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2B7D312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7CD38AF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1.2.3.</w:t>
            </w:r>
          </w:p>
          <w:p w14:paraId="5A882CB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3527EE1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3.2.3.</w:t>
            </w:r>
          </w:p>
          <w:p w14:paraId="57E626D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336C3C2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5A4C734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3.2.4.</w:t>
            </w:r>
          </w:p>
          <w:p w14:paraId="41EFD6E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2913D01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782274A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5CE1AE9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58F2B53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721FA05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4257899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334556A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061AB38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496691A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7EEF337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3996877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3.2.8.</w:t>
            </w:r>
          </w:p>
          <w:p w14:paraId="5ED6D5D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72D6602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2533000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3095A46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77D0C74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1F7AC48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43D2CDC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092E325A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27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6A5B" w14:textId="77777777" w:rsidR="005574E5" w:rsidRPr="00425E33" w:rsidRDefault="005574E5" w:rsidP="00043738">
            <w:pPr>
              <w:numPr>
                <w:ilvl w:val="0"/>
                <w:numId w:val="10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Циљ овог модула је да ученици упознају европске културне, духовне и мисаоне тенденције 17. и 18. века.</w:t>
            </w:r>
          </w:p>
          <w:p w14:paraId="7752FFB8" w14:textId="77777777" w:rsidR="005574E5" w:rsidRPr="00425E33" w:rsidRDefault="005574E5" w:rsidP="00043738">
            <w:pPr>
              <w:numPr>
                <w:ilvl w:val="0"/>
                <w:numId w:val="10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Препознавање европских тенденција ове епохе у књижевним појавама, делима и личностима у нашој књижевности</w:t>
            </w:r>
          </w:p>
          <w:p w14:paraId="46292DCE" w14:textId="77777777" w:rsidR="005574E5" w:rsidRPr="00425E33" w:rsidRDefault="005574E5" w:rsidP="00043738">
            <w:pPr>
              <w:numPr>
                <w:ilvl w:val="0"/>
                <w:numId w:val="10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Схватање и разумевање стила, тема и мотива епохе</w:t>
            </w:r>
          </w:p>
          <w:p w14:paraId="34CF0A55" w14:textId="77777777" w:rsidR="005574E5" w:rsidRPr="00425E33" w:rsidRDefault="005574E5" w:rsidP="00043738">
            <w:pPr>
              <w:numPr>
                <w:ilvl w:val="0"/>
                <w:numId w:val="10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перцептивних продуктивних моћи ученика кроз интерактивни рад</w:t>
            </w: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383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13</w:t>
            </w:r>
          </w:p>
        </w:tc>
        <w:tc>
          <w:tcPr>
            <w:tcW w:w="10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9D6D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8081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E5C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0</w:t>
            </w:r>
          </w:p>
        </w:tc>
        <w:tc>
          <w:tcPr>
            <w:tcW w:w="11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C15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7C30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E0D12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12DA6018" w14:textId="77777777" w:rsidTr="00CD7CA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C9274D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F582FA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AE67A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CBE37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E205A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6FEAA5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27E80067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A535EF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12FB07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7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EFEC" w14:textId="77777777" w:rsidR="005574E5" w:rsidRPr="00425E33" w:rsidRDefault="005574E5" w:rsidP="00043738">
            <w:pPr>
              <w:numPr>
                <w:ilvl w:val="0"/>
                <w:numId w:val="104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и разумети поетику епохе барока и класицизма у Европи</w:t>
            </w:r>
          </w:p>
          <w:p w14:paraId="2BE4E2F1" w14:textId="77777777" w:rsidR="005574E5" w:rsidRPr="00425E33" w:rsidRDefault="005574E5" w:rsidP="00043738">
            <w:pPr>
              <w:numPr>
                <w:ilvl w:val="0"/>
                <w:numId w:val="105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F67C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C16AD74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D091864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0F97D03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96E8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BD332AD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04BE78C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6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AFEB163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септембар,октобар</w:t>
            </w:r>
          </w:p>
        </w:tc>
      </w:tr>
      <w:tr w:rsidR="005574E5" w:rsidRPr="00425E33" w14:paraId="21CEFFA6" w14:textId="77777777" w:rsidTr="00CD7CA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64364E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83FB5E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4F255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58F69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F8D34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70D9C0C7" w14:textId="77777777" w:rsidTr="00CD7CAD">
        <w:trPr>
          <w:trHeight w:val="512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32528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93F87B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48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B04372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6E187887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BD4C6A8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6CD5FF5C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68B24E93" w14:textId="77777777" w:rsidR="005574E5" w:rsidRPr="00425E33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7359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84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7D5BCF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3337D816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  <w:p w14:paraId="00698D34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позориште</w:t>
            </w:r>
          </w:p>
        </w:tc>
        <w:tc>
          <w:tcPr>
            <w:tcW w:w="5486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C5AA2C2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C22E662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1ED3A36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4DEDFCA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053C2EBD" w14:textId="77777777" w:rsidR="005574E5" w:rsidRPr="00425E33" w:rsidRDefault="005574E5" w:rsidP="005574E5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574E5" w:rsidRPr="00425E33" w14:paraId="76F0535D" w14:textId="77777777" w:rsidTr="00CD7CAD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C5945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D9C09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37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BDACE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1" w:type="dxa"/>
            <w:gridSpan w:val="4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A0051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625B665C" w14:textId="77777777" w:rsidTr="00CD7CA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1B5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7228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401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E4CC1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7563B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80597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45A0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82FBDA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8B7F1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9783E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AAFF2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0AEEF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87DEF8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388A6273" w14:textId="77777777" w:rsidTr="00CD7CAD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72C078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84EAEC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Романтизам</w:t>
            </w:r>
          </w:p>
          <w:p w14:paraId="3D932949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51A3A31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0DB3C34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1.2.1.</w:t>
            </w:r>
          </w:p>
          <w:p w14:paraId="4458520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0B50272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1CFA844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51B2008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34CACEE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63702C9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1.2.3.</w:t>
            </w:r>
          </w:p>
          <w:p w14:paraId="616A767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4C4E96A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3.2.3.</w:t>
            </w:r>
          </w:p>
          <w:p w14:paraId="7DF5868F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4F38279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3854A20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3.2.4.</w:t>
            </w:r>
          </w:p>
          <w:p w14:paraId="21D9BBC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39052F63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16F7B2FF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379AA5C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42D74FB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5918DED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2A29B80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1D85707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23380DC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3875338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0346B0A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49F33AF3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3.2.8.</w:t>
            </w:r>
          </w:p>
          <w:p w14:paraId="13295F0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352FB62F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026D01B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2AE79EC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12C1FA5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36AE2DE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5324D82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47844D91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9CE0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Циљ овог модула је упознавање ученика са поетиком књижевности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романтизма (стилом,теме жанрови)</w:t>
            </w:r>
          </w:p>
          <w:p w14:paraId="61AF181D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Неговање опште културе, вештине мишљења и исказивање резултата стеченог знања поводом универзалних тема у књижевним делима, а кроз које човек језички обликује свој однос према свету, другом човеку, другом народу, духу времена</w:t>
            </w:r>
          </w:p>
          <w:p w14:paraId="153CE91A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нашег романтизма и романтизма у Европи</w:t>
            </w:r>
          </w:p>
          <w:p w14:paraId="5CC758BE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Значај слободе у животу и књижевном делу</w:t>
            </w:r>
          </w:p>
          <w:p w14:paraId="66A46A1B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патриотизма на примерима из дела наше и европске књижевности</w:t>
            </w:r>
          </w:p>
          <w:p w14:paraId="4C877C07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осећања лепог у књижевности</w:t>
            </w:r>
          </w:p>
          <w:p w14:paraId="04ADF9CE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Усавршавање перцептивне моћи у доживљавању књижевних дела епохе романтизма</w:t>
            </w:r>
          </w:p>
        </w:tc>
        <w:tc>
          <w:tcPr>
            <w:tcW w:w="11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FE7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28FE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8B9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E83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1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19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62D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9E009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29786F51" w14:textId="77777777" w:rsidTr="00CD7CA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EFA055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E6AC75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72B43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79305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3FA16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20415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0CBC8F51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534ACC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693BD0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1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43F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Познавање стилске, тематске и жанровске карактеристике епохе романтизма</w:t>
            </w:r>
          </w:p>
          <w:p w14:paraId="11CC0E21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На универзалним темама из књижевних делаепохе романтизма 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развити и унапредити свој однос према другим људима, народима, земљама и духу времена епохе, као и сопственом времену и савременицима</w:t>
            </w:r>
          </w:p>
          <w:p w14:paraId="5C46C846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везе наше културе и књижевности епохе са европском књижевношћу у доба романтизма</w:t>
            </w:r>
          </w:p>
          <w:p w14:paraId="227E1FCA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путеве идеја и страних утицаја на наше романтичарско књижевно стваралаштво</w:t>
            </w:r>
          </w:p>
          <w:p w14:paraId="5B96539C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Имати изграђен естетски доживљај уметничког дела</w:t>
            </w:r>
          </w:p>
          <w:p w14:paraId="31126F99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Изградити однос према језичком благу своје националне књижевности</w:t>
            </w:r>
          </w:p>
          <w:p w14:paraId="2B5017F3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Стећи вештину лепог говорења</w:t>
            </w:r>
          </w:p>
          <w:p w14:paraId="3AB3972D" w14:textId="77777777" w:rsidR="005574E5" w:rsidRPr="00425E33" w:rsidRDefault="005574E5" w:rsidP="00043738">
            <w:pPr>
              <w:numPr>
                <w:ilvl w:val="0"/>
                <w:numId w:val="10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Усавршити моћ запажања</w:t>
            </w:r>
          </w:p>
          <w:p w14:paraId="16BB6148" w14:textId="77777777" w:rsidR="005574E5" w:rsidRPr="00425E33" w:rsidRDefault="005574E5" w:rsidP="00043738">
            <w:pPr>
              <w:numPr>
                <w:ilvl w:val="0"/>
                <w:numId w:val="10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разумевања књижевних текстова епохеЗнати и разумети поетику епохе барока и класицизма у Европи</w:t>
            </w:r>
          </w:p>
          <w:p w14:paraId="2D8FC905" w14:textId="77777777" w:rsidR="005574E5" w:rsidRPr="00425E33" w:rsidRDefault="005574E5" w:rsidP="00043738">
            <w:pPr>
              <w:numPr>
                <w:ilvl w:val="0"/>
                <w:numId w:val="10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да повеже европске тенденције епохе са појавама у нашој књижевности и култури 17. и 18. Века</w:t>
            </w:r>
          </w:p>
        </w:tc>
        <w:tc>
          <w:tcPr>
            <w:tcW w:w="21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91B2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6251B13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88C97B2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4A47030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A2F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9096AE0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956129A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1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6148844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октобар, новембар, децембар</w:t>
            </w:r>
          </w:p>
        </w:tc>
      </w:tr>
      <w:tr w:rsidR="005574E5" w:rsidRPr="00425E33" w14:paraId="3508A61D" w14:textId="77777777" w:rsidTr="00CD7CA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D2DE95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B1D0E6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A7C81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BB31D1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6F472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7502A02E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D97A4F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35DF05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072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6B9B71A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4DB25D0D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4EA89842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34E60254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10BBEEB7" w14:textId="1DF15B9F" w:rsidR="005574E5" w:rsidRPr="00425E33" w:rsidRDefault="005574E5" w:rsidP="00432E84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9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4C1A28C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638593F2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05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689A8DF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A203373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062A4B6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3559D1A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1E9C80B7" w14:textId="4F3ABCC2" w:rsidR="005574E5" w:rsidRPr="00432E84" w:rsidRDefault="005574E5" w:rsidP="00CD7CAD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32E8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574E5" w:rsidRPr="00425E33" w14:paraId="6A004BE4" w14:textId="77777777" w:rsidTr="00CD7CAD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0C7EB4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9A42F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0893D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91D743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3B8A393B" w14:textId="77777777" w:rsidTr="00CD7CA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C4D39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485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1A21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BE4CB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92C5F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C0EC9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40691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0C7F3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78E4C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EE706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5BEB6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6388A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67EDA5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15BE87BC" w14:textId="77777777" w:rsidTr="00CD7CAD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0C2642D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89E0B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Реализам</w:t>
            </w:r>
          </w:p>
          <w:p w14:paraId="507EF2E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3139255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785B496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1.2.1.</w:t>
            </w:r>
          </w:p>
          <w:p w14:paraId="611B245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2.2.1.</w:t>
            </w:r>
          </w:p>
          <w:p w14:paraId="694D310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3.2.1.</w:t>
            </w:r>
          </w:p>
          <w:p w14:paraId="515EF88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1.2.2.</w:t>
            </w:r>
          </w:p>
          <w:p w14:paraId="4371B0E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2.2.2.</w:t>
            </w:r>
          </w:p>
          <w:p w14:paraId="7B9C87E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3.2.2.</w:t>
            </w:r>
          </w:p>
          <w:p w14:paraId="3F1677A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1.2.3.</w:t>
            </w:r>
          </w:p>
          <w:p w14:paraId="5BF9B15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2.2.3.</w:t>
            </w:r>
          </w:p>
          <w:p w14:paraId="15161940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3.2.3.</w:t>
            </w:r>
          </w:p>
          <w:p w14:paraId="0BD3654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1.2.4.</w:t>
            </w:r>
          </w:p>
          <w:p w14:paraId="47E0EAA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2.2.4.</w:t>
            </w:r>
          </w:p>
          <w:p w14:paraId="1A97A3D3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3.2.4.</w:t>
            </w:r>
          </w:p>
          <w:p w14:paraId="4674993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1.2.5.</w:t>
            </w:r>
          </w:p>
          <w:p w14:paraId="02278CD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2.2.5.</w:t>
            </w:r>
          </w:p>
          <w:p w14:paraId="4253834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3.2.5.</w:t>
            </w:r>
          </w:p>
          <w:p w14:paraId="18E00CD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1.2.6.</w:t>
            </w:r>
          </w:p>
          <w:p w14:paraId="665980F9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2.2.6.</w:t>
            </w:r>
          </w:p>
          <w:p w14:paraId="12B5CDB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3.2.6.</w:t>
            </w:r>
          </w:p>
          <w:p w14:paraId="63A29A1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1.2.7.</w:t>
            </w:r>
          </w:p>
          <w:p w14:paraId="6FFF04D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2.2.7.</w:t>
            </w:r>
          </w:p>
          <w:p w14:paraId="25691EFF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3.2.7.</w:t>
            </w:r>
          </w:p>
          <w:p w14:paraId="4CD6D85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1.2.8.</w:t>
            </w:r>
          </w:p>
          <w:p w14:paraId="6936EBF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2.2.8.</w:t>
            </w:r>
          </w:p>
          <w:p w14:paraId="7B07DC9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2.СЈК 3.2.8.</w:t>
            </w:r>
          </w:p>
          <w:p w14:paraId="77A76A7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1.2.9.</w:t>
            </w:r>
          </w:p>
          <w:p w14:paraId="6CAC6C1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2.2.9.</w:t>
            </w:r>
          </w:p>
          <w:p w14:paraId="2DBC6B6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3.2.9.</w:t>
            </w:r>
          </w:p>
          <w:p w14:paraId="30702FC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1.3.3.</w:t>
            </w:r>
          </w:p>
          <w:p w14:paraId="5AE66A7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1.3.7.</w:t>
            </w:r>
          </w:p>
          <w:p w14:paraId="5490454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1.3.8.</w:t>
            </w:r>
          </w:p>
          <w:p w14:paraId="3DBDB48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2.3.3.</w:t>
            </w:r>
          </w:p>
          <w:p w14:paraId="31C306FE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2.СЈК 3.3.7.</w:t>
            </w: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0C5A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Упознавање ученика са карактеристикама књижевне епохе реализма</w:t>
            </w:r>
          </w:p>
          <w:p w14:paraId="11169684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Развијање и неговање осећаја за естетске и моралне вредности епохе</w:t>
            </w:r>
          </w:p>
          <w:p w14:paraId="2A98F3D0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Утицај реализма на укупну културну баштину света</w:t>
            </w:r>
          </w:p>
          <w:p w14:paraId="48CE2C55" w14:textId="77777777" w:rsidR="005574E5" w:rsidRPr="00425E33" w:rsidRDefault="005574E5" w:rsidP="00043738">
            <w:pPr>
              <w:numPr>
                <w:ilvl w:val="0"/>
                <w:numId w:val="103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Уочавање веза између европског и нашег реализма и утицај европске књижевне епохе на српску књижевност 19.века</w:t>
            </w: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947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8B8A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1AD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0DD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20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786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C3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BB1FC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56F46769" w14:textId="77777777" w:rsidTr="00CD7CA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69EF7E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159775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601F7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A33E3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97B23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89D55E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3B784C05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301CB4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CA255E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6A47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Научити стилске, тематске и жанровске карактеристике реализма и схватити разлоге који су довели до њих</w:t>
            </w:r>
          </w:p>
          <w:p w14:paraId="18E20B8C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Спознати естетске  и моралне вредности епохе</w:t>
            </w:r>
          </w:p>
          <w:p w14:paraId="32E1C71D" w14:textId="77777777" w:rsidR="005574E5" w:rsidRPr="00425E33" w:rsidRDefault="005574E5" w:rsidP="00043738">
            <w:pPr>
              <w:numPr>
                <w:ilvl w:val="0"/>
                <w:numId w:val="107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Прихватити светску књижевну баштину епохе, проценити њен удео у светској културној баштини и прихватити је као своју личну културну баштину</w:t>
            </w:r>
          </w:p>
          <w:p w14:paraId="1AA0616E" w14:textId="77777777" w:rsidR="005574E5" w:rsidRPr="00425E33" w:rsidRDefault="005574E5" w:rsidP="00043738">
            <w:pPr>
              <w:numPr>
                <w:ilvl w:val="0"/>
                <w:numId w:val="10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Уочити везе између нашег и европског реализма, као и утицај европске књижевности реализма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6DCA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86E9407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531D2D8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3727D84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5EAA5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747B6E6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540723E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46B8273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фебруар, март, април,мај</w:t>
            </w:r>
          </w:p>
        </w:tc>
      </w:tr>
      <w:tr w:rsidR="005574E5" w:rsidRPr="00425E33" w14:paraId="6C752742" w14:textId="77777777" w:rsidTr="00CD7CA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093848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C0DB2E" w14:textId="77777777" w:rsidR="005574E5" w:rsidRPr="00425E33" w:rsidRDefault="005574E5" w:rsidP="00CD7CA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A52FF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2D7EF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6D26C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17BF49E5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5700B21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67F072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7FF7C4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4450F671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710B1787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51928503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7D059E60" w14:textId="77777777" w:rsidR="005574E5" w:rsidRPr="00425E33" w:rsidRDefault="005574E5" w:rsidP="00CD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99C45B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Историја</w:t>
            </w:r>
          </w:p>
          <w:p w14:paraId="350EBE16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Уметност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19F2278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0FA0C38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3B383C8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8D3556B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2E80A178" w14:textId="77777777" w:rsidR="005574E5" w:rsidRPr="00425E33" w:rsidRDefault="005574E5" w:rsidP="005574E5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574E5" w:rsidRPr="00425E33" w14:paraId="52ECFE82" w14:textId="77777777" w:rsidTr="00CD7CAD">
        <w:tc>
          <w:tcPr>
            <w:tcW w:w="59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828CB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5E117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59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D1D8A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415" w:type="dxa"/>
            <w:gridSpan w:val="4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7715C4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27C824CC" w14:textId="77777777" w:rsidTr="00CD7CAD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936C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7A0A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A95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8C964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6CEF1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1D170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0940E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0CDF0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D5C17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C6C314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AC117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27E35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E4A69C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1EAB7AE0" w14:textId="77777777" w:rsidTr="00CD7CAD">
        <w:trPr>
          <w:trHeight w:val="784"/>
        </w:trPr>
        <w:tc>
          <w:tcPr>
            <w:tcW w:w="590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4388079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A57E0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Култура изражавања</w:t>
            </w:r>
          </w:p>
          <w:p w14:paraId="55E14EE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3F9CC4C4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7C356CA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1.3.1.</w:t>
            </w:r>
          </w:p>
          <w:p w14:paraId="2896B15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1.3.2.</w:t>
            </w:r>
          </w:p>
          <w:p w14:paraId="381D3822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1.3.4.</w:t>
            </w:r>
          </w:p>
          <w:p w14:paraId="53FF43A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1.3.5.</w:t>
            </w:r>
          </w:p>
          <w:p w14:paraId="02D3F6BA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2.СЈК 1.3.6.</w:t>
            </w:r>
          </w:p>
          <w:p w14:paraId="18ACFDD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2.3.1.</w:t>
            </w:r>
          </w:p>
          <w:p w14:paraId="3F93B4E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2.3.2.</w:t>
            </w:r>
          </w:p>
          <w:p w14:paraId="20907D9B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2.3.4.</w:t>
            </w:r>
          </w:p>
          <w:p w14:paraId="622F5BC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2.3.5.</w:t>
            </w:r>
          </w:p>
          <w:p w14:paraId="4DE1C607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2.3.5.</w:t>
            </w:r>
          </w:p>
          <w:p w14:paraId="6976CC5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3.3.1.</w:t>
            </w:r>
          </w:p>
          <w:p w14:paraId="0D8AF31D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3.3.2.</w:t>
            </w:r>
          </w:p>
          <w:p w14:paraId="269D658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3.3.4.</w:t>
            </w:r>
          </w:p>
          <w:p w14:paraId="7F4C6BD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3.3.6.</w:t>
            </w:r>
          </w:p>
          <w:p w14:paraId="31D11C39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2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94BE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 настави говорне културе и писмености ученике треба упознати са језиком као гласовним системом који се остварује усменим и писаним изражавањем</w:t>
            </w:r>
          </w:p>
          <w:p w14:paraId="023B154B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Практично усвајање и богаћење језика помоћу одговарајућих језичких вежби</w:t>
            </w:r>
          </w:p>
          <w:p w14:paraId="2FAC90AD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Утемељивање наставе писмености и наставе граматике на језичким вежбањима</w:t>
            </w:r>
          </w:p>
          <w:p w14:paraId="0A36F9B2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 метода и начина стварања у етапама писаног задатка (анализа теме, одређивање њеног тежишта, прикупљање грађе, распоред појединости, израда плана састава, обрада грађе и обликовање састава, рад на усавршавању текста)</w:t>
            </w:r>
          </w:p>
          <w:p w14:paraId="7A15D8A9" w14:textId="77777777" w:rsidR="005574E5" w:rsidRPr="0043641F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у писаном саставу – правописна језичка и стилска вежбања стављају у службу практичних писаних остварења</w:t>
            </w:r>
          </w:p>
          <w:p w14:paraId="3325B1AC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81DEB13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ED01EB4" w14:textId="77777777" w:rsidR="005574E5" w:rsidRPr="00CE5727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136C15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502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0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3763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C7A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20B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1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E8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2B3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6CC41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17AAA257" w14:textId="77777777" w:rsidTr="00CD7CAD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95B90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E7BFE6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B98E2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905A5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E5CCF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F3F92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51D56BD2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22B488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747F7A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3C65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Усвојити у потпуности културу усменог и писаног изражавања по нормама и стандардима српског књижевног језика</w:t>
            </w:r>
          </w:p>
          <w:p w14:paraId="1758B6B3" w14:textId="77777777" w:rsidR="005574E5" w:rsidRPr="00425E33" w:rsidRDefault="005574E5" w:rsidP="00043738">
            <w:pPr>
              <w:numPr>
                <w:ilvl w:val="0"/>
                <w:numId w:val="10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641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Поседовати развијену језичку културу и неговати правилно усмено и писано изражавање нормама стандардног језика</w:t>
            </w:r>
          </w:p>
        </w:tc>
        <w:tc>
          <w:tcPr>
            <w:tcW w:w="2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B9DC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697F5AD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EB8D600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3F6840F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06EC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4574C8D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4207544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C3FACD0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5574E5" w:rsidRPr="00425E33" w14:paraId="79FB45D2" w14:textId="77777777" w:rsidTr="00CD7CAD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396435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A2113C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7C003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211A8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03205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2C27D660" w14:textId="77777777" w:rsidTr="00CD7CAD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B2824D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3D84E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121B12C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5496B17C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423CD58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5C898701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230D09A2" w14:textId="77777777" w:rsidR="005574E5" w:rsidRPr="00425E33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E572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77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6373E47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  <w:p w14:paraId="505D0CFF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97" w:type="dxa"/>
            <w:gridSpan w:val="2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CC87F5C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2CAB567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59E071C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A839D14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062DF54A" w14:textId="77777777" w:rsidR="005574E5" w:rsidRPr="00425E33" w:rsidRDefault="005574E5" w:rsidP="005574E5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574E5" w:rsidRPr="00425E33" w14:paraId="1ECB346D" w14:textId="77777777" w:rsidTr="00CD7CAD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57E71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48F20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59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7A223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8" w:type="dxa"/>
            <w:gridSpan w:val="4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7F040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2C82B9F5" w14:textId="77777777" w:rsidTr="00CD7CAD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FAE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8BA6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3DA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788A5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2608D5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1C0D7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3E530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04B6A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DFB64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608F9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709C7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30806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BB38E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3C3F6259" w14:textId="77777777" w:rsidTr="00CD7CAD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24AB2B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FC76F2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Морфологија</w:t>
            </w:r>
          </w:p>
          <w:p w14:paraId="31011A65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125E50A3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47483CAE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1.1.4.</w:t>
            </w:r>
          </w:p>
          <w:p w14:paraId="394CB348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2.1.4.</w:t>
            </w:r>
          </w:p>
          <w:p w14:paraId="4E86A35A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3.1.3.</w:t>
            </w:r>
          </w:p>
        </w:tc>
        <w:tc>
          <w:tcPr>
            <w:tcW w:w="2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9781" w14:textId="77777777" w:rsidR="005574E5" w:rsidRPr="0043641F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Систематизо-вање знања о врстама речи и њиховим облицима</w:t>
            </w:r>
          </w:p>
          <w:p w14:paraId="0901E13F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82AD5E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E5CB23F" w14:textId="77777777" w:rsidR="005574E5" w:rsidRPr="005F2C2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DEA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10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5B6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FF2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E76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C2B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3C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BF8A0D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6B2C10BC" w14:textId="77777777" w:rsidTr="00CD7CAD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6ACCF1D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928320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5BD1235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1703BD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9B496F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010AF9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3B4F0EDA" w14:textId="77777777" w:rsidTr="00CD7CAD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48AEBF1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8A48E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A347" w14:textId="77777777" w:rsidR="005574E5" w:rsidRPr="00425E33" w:rsidRDefault="005574E5" w:rsidP="00043738">
            <w:pPr>
              <w:numPr>
                <w:ilvl w:val="0"/>
                <w:numId w:val="10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врсту речи и граматичке категорије</w:t>
            </w:r>
          </w:p>
          <w:p w14:paraId="7353C111" w14:textId="77777777" w:rsidR="005574E5" w:rsidRPr="00425E33" w:rsidRDefault="005574E5" w:rsidP="00043738">
            <w:pPr>
              <w:numPr>
                <w:ilvl w:val="0"/>
                <w:numId w:val="1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A70E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F6FA3EC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8F05480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6E67C14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F357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4AE35E9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1A56F54D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</w:tc>
        <w:tc>
          <w:tcPr>
            <w:tcW w:w="24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50D53A8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5574E5" w:rsidRPr="00425E33" w14:paraId="491FF314" w14:textId="77777777" w:rsidTr="00CD7CAD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F98B39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A5EF53B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F2A50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B12FF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28AFD3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697F4D87" w14:textId="77777777" w:rsidTr="00CD7CAD">
        <w:trPr>
          <w:trHeight w:val="51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9BD1B88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D6255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6475BE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читанка</w:t>
            </w:r>
          </w:p>
          <w:p w14:paraId="1905D7C3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033103C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120290B6" w14:textId="77777777" w:rsidR="005574E5" w:rsidRPr="005F2C2C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F2C2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07765177" w14:textId="77777777" w:rsidR="005574E5" w:rsidRPr="00425E33" w:rsidRDefault="005574E5" w:rsidP="00CD7CAD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истраживачки задаци</w:t>
            </w:r>
          </w:p>
        </w:tc>
        <w:tc>
          <w:tcPr>
            <w:tcW w:w="3119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1FF04F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граматика</w:t>
            </w:r>
          </w:p>
          <w:p w14:paraId="2152FBBD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реторика</w:t>
            </w:r>
          </w:p>
        </w:tc>
        <w:tc>
          <w:tcPr>
            <w:tcW w:w="5264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79050DD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67AE189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2B27E6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9A6884E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64C80BF3" w14:textId="77777777" w:rsidR="005574E5" w:rsidRPr="00425E33" w:rsidRDefault="005574E5" w:rsidP="005574E5">
            <w:pPr>
              <w:numPr>
                <w:ilvl w:val="0"/>
                <w:numId w:val="30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есеј</w:t>
            </w:r>
          </w:p>
        </w:tc>
      </w:tr>
      <w:tr w:rsidR="005574E5" w:rsidRPr="00425E33" w14:paraId="096173C7" w14:textId="77777777" w:rsidTr="00CD7CAD">
        <w:tc>
          <w:tcPr>
            <w:tcW w:w="59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CE3598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0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EAE43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97" w:type="dxa"/>
            <w:gridSpan w:val="10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42875F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36" w:type="dxa"/>
            <w:gridSpan w:val="4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1501C7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425E33" w14:paraId="30313D88" w14:textId="77777777" w:rsidTr="00CD7CAD">
        <w:trPr>
          <w:trHeight w:val="645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4BA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9D52D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10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1043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40D04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8309E2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B1F17F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2E82C8A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0165A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A48D81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D591A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341EDB7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495FE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0F19D6D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425E33" w14:paraId="4508B0D0" w14:textId="77777777" w:rsidTr="00CD7CAD">
        <w:trPr>
          <w:trHeight w:val="784"/>
        </w:trPr>
        <w:tc>
          <w:tcPr>
            <w:tcW w:w="59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126990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68AD61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147359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Правопис</w:t>
            </w:r>
          </w:p>
          <w:p w14:paraId="5FD023A6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4EF48719" w14:textId="77777777" w:rsidR="005574E5" w:rsidRDefault="005574E5" w:rsidP="00CD7C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Стандарди:</w:t>
            </w:r>
          </w:p>
          <w:p w14:paraId="15EFA439" w14:textId="77777777" w:rsidR="005574E5" w:rsidRPr="00147359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 1.3.4.</w:t>
            </w:r>
          </w:p>
        </w:tc>
        <w:tc>
          <w:tcPr>
            <w:tcW w:w="31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5E4" w14:textId="77777777" w:rsidR="005574E5" w:rsidRPr="00425E33" w:rsidRDefault="005574E5" w:rsidP="00043738">
            <w:pPr>
              <w:numPr>
                <w:ilvl w:val="0"/>
                <w:numId w:val="10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Оспособљавање ученика да пишу у складу са правописном нормом</w:t>
            </w:r>
          </w:p>
        </w:tc>
        <w:tc>
          <w:tcPr>
            <w:tcW w:w="1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24BC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1006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73D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121E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CAE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277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8F9309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425E33" w14:paraId="100D719C" w14:textId="77777777" w:rsidTr="00CD7CAD">
        <w:trPr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73EEA8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978DBA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250B9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3A4C7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934173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342ADAB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425E33" w14:paraId="1F207A41" w14:textId="77777777" w:rsidTr="00CD7CAD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CC242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937B4E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42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2D7D" w14:textId="77777777" w:rsidR="005574E5" w:rsidRPr="00425E33" w:rsidRDefault="005574E5" w:rsidP="00043738">
            <w:pPr>
              <w:numPr>
                <w:ilvl w:val="0"/>
                <w:numId w:val="10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примени правила одвојеног и састављеног писања речи у складу са језичком нормом</w:t>
            </w:r>
          </w:p>
          <w:p w14:paraId="1853D932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2343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D15A1D9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21EED9E0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3292A42" w14:textId="77777777" w:rsidR="005574E5" w:rsidRPr="00425E33" w:rsidRDefault="005574E5" w:rsidP="005574E5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 пару</w:t>
            </w:r>
          </w:p>
        </w:tc>
        <w:tc>
          <w:tcPr>
            <w:tcW w:w="2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158C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6B126117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B23A944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демонстративне</w:t>
            </w:r>
          </w:p>
          <w:p w14:paraId="62215D8F" w14:textId="77777777" w:rsidR="005574E5" w:rsidRPr="00425E33" w:rsidRDefault="005574E5" w:rsidP="005574E5">
            <w:pPr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проблемска настава</w:t>
            </w:r>
          </w:p>
        </w:tc>
        <w:tc>
          <w:tcPr>
            <w:tcW w:w="18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50F1835" w14:textId="77777777" w:rsidR="005574E5" w:rsidRPr="00425E33" w:rsidRDefault="005574E5" w:rsidP="005574E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септембар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–</w:t>
            </w: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јун</w:t>
            </w:r>
          </w:p>
        </w:tc>
      </w:tr>
      <w:tr w:rsidR="005574E5" w:rsidRPr="00425E33" w14:paraId="206DA33C" w14:textId="77777777" w:rsidTr="00CD7CAD">
        <w:trPr>
          <w:trHeight w:val="3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FED0A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7639F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D59324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7AB7C0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E81B56" w14:textId="77777777" w:rsidR="005574E5" w:rsidRPr="00425E33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425E33" w14:paraId="7496B751" w14:textId="77777777" w:rsidTr="00CD7CAD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1C0B57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EBDA94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3137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2D2EA9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26413DD" w14:textId="77777777" w:rsidR="005574E5" w:rsidRPr="00425E33" w:rsidRDefault="005574E5" w:rsidP="005574E5">
            <w:pPr>
              <w:numPr>
                <w:ilvl w:val="0"/>
                <w:numId w:val="6"/>
              </w:numPr>
              <w:tabs>
                <w:tab w:val="num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презентације</w:t>
            </w:r>
          </w:p>
          <w:p w14:paraId="445AD289" w14:textId="77777777" w:rsidR="005574E5" w:rsidRPr="00425E33" w:rsidRDefault="005574E5" w:rsidP="00CD7CAD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наставни листови </w:t>
            </w:r>
          </w:p>
          <w:p w14:paraId="6B4BB605" w14:textId="77777777" w:rsidR="005574E5" w:rsidRPr="00425E33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92DF5E" w14:textId="77777777" w:rsidR="005574E5" w:rsidRPr="00425E33" w:rsidRDefault="005574E5" w:rsidP="005574E5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лингвистика</w:t>
            </w:r>
          </w:p>
        </w:tc>
        <w:tc>
          <w:tcPr>
            <w:tcW w:w="4670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8FF53C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8BFE1B4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442873E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74B08A0" w14:textId="77777777" w:rsidR="005574E5" w:rsidRPr="00425E33" w:rsidRDefault="005574E5" w:rsidP="005574E5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5E3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</w:tbl>
    <w:p w14:paraId="6357DBC5" w14:textId="5ADFC639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5C45E02" w14:textId="0C9C4B15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2F92105" w14:textId="5A4E8FDF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2F23EAC" w14:textId="2983B0AA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308"/>
        <w:gridCol w:w="104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  <w:gridCol w:w="19"/>
      </w:tblGrid>
      <w:tr w:rsidR="005574E5" w:rsidRPr="008C286F" w14:paraId="730BB189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667979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6CAB" w14:textId="1C8461B8" w:rsidR="005574E5" w:rsidRPr="008C286F" w:rsidRDefault="00B9788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Комерцијалиста </w:t>
            </w:r>
          </w:p>
        </w:tc>
      </w:tr>
      <w:tr w:rsidR="005574E5" w:rsidRPr="008C286F" w14:paraId="7ABE5D4F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2A6D7A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A18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5574E5" w:rsidRPr="008C286F" w14:paraId="0205EF42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40E9DC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B64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5574E5" w:rsidRPr="008C286F" w14:paraId="6F59F8F1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8B8574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8D6ED" w14:textId="77777777" w:rsidR="005574E5" w:rsidRPr="005129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74E5" w:rsidRPr="008C286F" w14:paraId="2B5FD878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9B0344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1817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574E5" w:rsidRPr="004B1D9B" w14:paraId="05C911ED" w14:textId="77777777" w:rsidTr="00CD7CAD">
        <w:trPr>
          <w:gridAfter w:val="6"/>
          <w:wAfter w:w="1907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700363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551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Focus 2, Pearson,2016. речници, енциклопедије, интернет</w:t>
            </w:r>
          </w:p>
        </w:tc>
      </w:tr>
      <w:tr w:rsidR="005574E5" w:rsidRPr="004B1D9B" w14:paraId="4D5942CD" w14:textId="77777777" w:rsidTr="00CD7CAD">
        <w:trPr>
          <w:gridAfter w:val="6"/>
          <w:wAfter w:w="1907" w:type="dxa"/>
        </w:trPr>
        <w:tc>
          <w:tcPr>
            <w:tcW w:w="12678" w:type="dxa"/>
            <w:gridSpan w:val="4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C157F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74E5" w:rsidRPr="008C286F" w14:paraId="442E30CD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648DA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9B686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0139B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101CD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3B42F9BE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130F2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38129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2F28F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4459D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373E1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568A1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FB9C7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AE8FD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D0382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078B0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6DA1B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E12A2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1B7AC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651983A2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3BDC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2C6A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Свакодневни живот</w:t>
            </w:r>
          </w:p>
          <w:p w14:paraId="5E0BCB27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57D7F8C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A92D24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9B003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2E64C7F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6B5894E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4055BFB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34A84F6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37FB1BA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3760AB7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129EA6E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6B74FDD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1.СТ.5.5.; </w:t>
            </w:r>
          </w:p>
          <w:p w14:paraId="023B4E3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3833780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29918B2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4F942E6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2C44FE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403B074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3392C98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214AC46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4C5E1E6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2878" w14:textId="77777777" w:rsidR="005574E5" w:rsidRPr="008C286F" w:rsidRDefault="005574E5" w:rsidP="00043738">
            <w:pPr>
              <w:numPr>
                <w:ilvl w:val="0"/>
                <w:numId w:val="1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обнављају предходно стечена знања;</w:t>
            </w:r>
          </w:p>
          <w:p w14:paraId="20975A83" w14:textId="77777777" w:rsidR="005574E5" w:rsidRPr="008C286F" w:rsidRDefault="005574E5" w:rsidP="00043738">
            <w:pPr>
              <w:numPr>
                <w:ilvl w:val="0"/>
                <w:numId w:val="1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6978220A" w14:textId="77777777" w:rsidR="005574E5" w:rsidRPr="008C286F" w:rsidRDefault="005574E5" w:rsidP="00043738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темом,</w:t>
            </w:r>
          </w:p>
          <w:p w14:paraId="40BEBA4A" w14:textId="77777777" w:rsidR="005574E5" w:rsidRPr="008C286F" w:rsidRDefault="005574E5" w:rsidP="00043738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текстом;</w:t>
            </w:r>
          </w:p>
          <w:p w14:paraId="6FFD8EDC" w14:textId="77777777" w:rsidR="005574E5" w:rsidRPr="008C286F" w:rsidRDefault="005574E5" w:rsidP="00043738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Past Tense- question forms</w:t>
            </w:r>
          </w:p>
          <w:p w14:paraId="6D5E6FED" w14:textId="77777777" w:rsidR="005574E5" w:rsidRPr="008C286F" w:rsidRDefault="005574E5" w:rsidP="00043738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subject and object questions</w:t>
            </w:r>
          </w:p>
          <w:p w14:paraId="5AF8C76A" w14:textId="77777777" w:rsidR="005574E5" w:rsidRPr="008C286F" w:rsidRDefault="005574E5" w:rsidP="00043738">
            <w:pPr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неформални имејл/писмо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1224" w14:textId="529BAFF3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A06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8970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0589" w14:textId="06AD2766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F427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6C0E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4262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01EB2654" w14:textId="77777777" w:rsidTr="00CD7CAD">
        <w:trPr>
          <w:gridAfter w:val="1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BE4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C79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38DA3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18ABF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8A658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66698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06FFD980" w14:textId="77777777" w:rsidTr="00CD7CAD">
        <w:trPr>
          <w:gridAfter w:val="1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268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E3DC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3F19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у вези са текстом;</w:t>
            </w:r>
          </w:p>
          <w:p w14:paraId="745F6331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анализирају текст</w:t>
            </w:r>
          </w:p>
          <w:p w14:paraId="0A6D4916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користе Past Simple у питањима</w:t>
            </w:r>
          </w:p>
          <w:p w14:paraId="0B58BF5E" w14:textId="54E20A3C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74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пишу неформални мејл/ писмо</w:t>
            </w:r>
          </w:p>
        </w:tc>
        <w:tc>
          <w:tcPr>
            <w:tcW w:w="2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2F52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CCE4324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FF29A8F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49206206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669A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6C362DC2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75866994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4794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5574E5" w:rsidRPr="008C286F" w14:paraId="5FE89797" w14:textId="77777777" w:rsidTr="00CD7CAD">
        <w:trPr>
          <w:gridAfter w:val="1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CA1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6583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E3434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99023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F5CDE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32D4B24E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6E0B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954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AE2C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FF8A9EB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  <w:p w14:paraId="019B97B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ADA1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2C6CE02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A489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9B80559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3B1D82F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8BF6D67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4DCEA00F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C9226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3A32A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B6B51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4F286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7B47AEFB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DF3DB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4F35E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D4918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DFA60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F07CE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F3C1F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66099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8A90F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7320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775E0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5E4B4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7B4A8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8E7AF9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03A5FA8D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DAC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E1FD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компјутера</w:t>
            </w:r>
          </w:p>
          <w:p w14:paraId="62384F85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54F8C64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77C9A174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D43EA2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179F21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E49511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1DB8DF6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585F8E5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64E49F9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31CAFA4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52EF9BB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4D36220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30C4899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7EDF22E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514B92F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5B5323C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1F8FFBF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71C1B31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2.СТ.3.3.; 2.СТ.3.4.; 2.СТ.3.5.; </w:t>
            </w:r>
          </w:p>
          <w:p w14:paraId="2F00E92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50FC540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7B31785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33E2D15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1F84C1F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189F4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12E62717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227661D8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сложеницама и колокацијама</w:t>
            </w:r>
          </w:p>
          <w:p w14:paraId="32944FB2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временима Past Continuous, Past Tense</w:t>
            </w:r>
          </w:p>
          <w:p w14:paraId="74E8AFAA" w14:textId="77777777" w:rsidR="005574E5" w:rsidRPr="008859ED" w:rsidRDefault="005574E5" w:rsidP="008859ED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неформалним писмом/мејлом</w:t>
            </w:r>
          </w:p>
          <w:p w14:paraId="50DD93C9" w14:textId="77777777" w:rsidR="008859ED" w:rsidRDefault="008859ED" w:rsidP="008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3668AB58" w14:textId="77777777" w:rsidR="008859ED" w:rsidRDefault="008859ED" w:rsidP="008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341DF029" w14:textId="77777777" w:rsidR="008859ED" w:rsidRDefault="008859ED" w:rsidP="008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7EC22A4A" w14:textId="64DAACA4" w:rsidR="008859ED" w:rsidRPr="008C286F" w:rsidRDefault="008859ED" w:rsidP="008859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D55C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F86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769E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9D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998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3E2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8EB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5F5BE463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997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299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85FC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DEE13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72838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2C7A4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3FF864AA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87B3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C0C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A1EE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0C1C092C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2A988B11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Past Continuous, Past Simple</w:t>
            </w:r>
          </w:p>
          <w:p w14:paraId="391BD9DA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неформално писмо/мејл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4F64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7CFAF4F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585267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202188FC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F8A6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19FCE9F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AC68D32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6C23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5574E5" w:rsidRPr="008C286F" w14:paraId="23FA0B66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A174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B4DB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372DF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EB58F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C0B55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4FF2DFC1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0964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2A2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F86E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AD15AC4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03FE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56A0B9A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BF51A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D06BE5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6C0C58E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C67AA09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6878F397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7EC9B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0CC90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889B5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BCEA6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51721327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25CBF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0E699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F6B6A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CA16D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DBC8D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B5C96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FC960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14CFC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72FBF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38752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F2B41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F3407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FD60A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391A8B11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9E4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EA59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Медији </w:t>
            </w:r>
          </w:p>
          <w:p w14:paraId="44BF1DCA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2E6B6D4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800EB2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64A5F6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1E3A042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32BD0B1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195ED4B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6613FB4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279C8BF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3BB3730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6E4FBE2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043E173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5D0D4C0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6229B6F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755C7A6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7D040A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B4DC12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40F7D7B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7F1AC26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40A08AC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69F82E3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>2.СТ.5.3.; 2.СТ.5.4.; 2.СТ.5.5.</w:t>
            </w:r>
          </w:p>
          <w:p w14:paraId="71129401" w14:textId="77777777" w:rsidR="005574E5" w:rsidRPr="008C286F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4CCE4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48F541A3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03E3D8F8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Present Perfect, Past Simple</w:t>
            </w:r>
          </w:p>
          <w:p w14:paraId="570751E6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давањем сугестија</w:t>
            </w:r>
          </w:p>
          <w:p w14:paraId="4EDDBA0C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41DE" w14:textId="161B2C4A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9D8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5AFD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696C2" w14:textId="02CD5025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52E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4437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D545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0542D07B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5DAC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CDD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A6A5F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3AE8E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05A16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0E1B8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366C249F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A844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31A3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1AA6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3E2C2361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3E56083F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времена Present Perfect, Past Simple</w:t>
            </w:r>
          </w:p>
          <w:p w14:paraId="058721B9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умеју да дају сугестије</w:t>
            </w:r>
          </w:p>
          <w:p w14:paraId="2C25589A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пишу причу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CDBC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C156B35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CBE95C9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46852F70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B958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1EC8671F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0928D75F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1972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5574E5" w:rsidRPr="008C286F" w14:paraId="439C68B5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CB7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718C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3CDA8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976E1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6833E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77B79201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B34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AE9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C41A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BD4ECD8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D450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4C73E398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1297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32A8F29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66E51A3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13E8D18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11A9FD80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692AB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98C68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04581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B5708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5D8DE358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6EDC0F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FD0D01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E8CC3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EFF0B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F26AE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FD0D1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ED1DE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9FFC6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A2058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BBFD2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EB1EC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0883E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5B8CC9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2F853084" w14:textId="77777777" w:rsidTr="00CD7CAD">
        <w:trPr>
          <w:gridAfter w:val="1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7980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6EC7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Познати региони у земљама чији се језик учи, њихова обележја</w:t>
            </w:r>
          </w:p>
          <w:p w14:paraId="0256BC83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8A9680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63BC8D1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37D54A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0A24F4A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46CA01F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4EBAE22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7284036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4D83A0E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4DC1463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0AAE921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6626DFA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7C5F1A6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6785C51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11E759E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36FC1A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21646D3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24BDEF0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588C86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0B7CC28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4C3E935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17A797EC" w14:textId="77777777" w:rsidR="005574E5" w:rsidRPr="008C286F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C035E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1799DD55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04CCB17E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временом Present Perfect sa for/since</w:t>
            </w:r>
          </w:p>
          <w:p w14:paraId="3BC1D74F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описом различитих држава и градова</w:t>
            </w:r>
          </w:p>
          <w:p w14:paraId="166DD5CE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туристички водич</w:t>
            </w: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00D1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2E94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AF11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F41E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89F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8DDE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003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0A43BA04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1431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A664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42A0C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1E330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996E3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26DEF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6B1CB695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E59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BF6A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1C03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585C684B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6C19F0D7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време Present Perfect са for и since</w:t>
            </w:r>
          </w:p>
          <w:p w14:paraId="3A396204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описују различите државе и градове</w:t>
            </w:r>
          </w:p>
          <w:p w14:paraId="5ADDF33B" w14:textId="77777777" w:rsidR="005574E5" w:rsidRPr="005574E5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пишу о неком месту</w:t>
            </w:r>
          </w:p>
          <w:p w14:paraId="122C4257" w14:textId="77777777" w:rsidR="005574E5" w:rsidRDefault="005574E5" w:rsidP="005574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06D98D6E" w14:textId="77777777" w:rsidR="005574E5" w:rsidRDefault="005574E5" w:rsidP="005574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4671FB4F" w14:textId="5C215C2A" w:rsidR="005574E5" w:rsidRPr="008C286F" w:rsidRDefault="005574E5" w:rsidP="005574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E6F5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59231600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20FE56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26E06D5F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9DE5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00461F81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1D334C04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F91D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</w:tc>
      </w:tr>
      <w:tr w:rsidR="005574E5" w:rsidRPr="008C286F" w14:paraId="7E929757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654B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CF21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25F98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E1C5D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70C71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4F88069E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4EA93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00EA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DFFB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2D588B42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2C1B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7E1FEC6F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5340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5C5B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6E9D69E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3DB30C8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AEB4A24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3D134667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72B67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CDB4C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9C810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0E710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1B630F59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80B8FB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454DA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C1AD2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1D948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D8D31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2617F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71D15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77FCE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2EC42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28AF0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7CFF16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6D671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318D9A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7DC09320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92F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BC98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Образовање </w:t>
            </w:r>
          </w:p>
          <w:p w14:paraId="7E06CE09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61B1FA9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99A81E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776E0F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26A0962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79AE3CB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2C5B7EA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4D16045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60B232C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2F52278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7DC4155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6674025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0B8A01E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48777C9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2AF2A05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38FEF9E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28C534B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3084DDC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743CC7B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5AC6F96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1E5A74D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0F40BA64" w14:textId="77777777" w:rsidR="005574E5" w:rsidRPr="008C286F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B4BD8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1AD97C2E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247DBAF8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фразама са get, и потенцијалом First Conditional</w:t>
            </w:r>
          </w:p>
          <w:p w14:paraId="067A6FCC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давањем мишљења</w:t>
            </w:r>
          </w:p>
          <w:p w14:paraId="221FA55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2E2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66A0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A90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3400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8DB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53CF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710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79230850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348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DDD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693C8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44E22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A613A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4D64D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0FA1F4D7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CE5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9B0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2109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4D7361C6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5E7AB881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фразе са get, први кондиционал</w:t>
            </w:r>
          </w:p>
          <w:p w14:paraId="250502F5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дају своје мишљење ( изражавају слагање или неслагање )</w:t>
            </w:r>
          </w:p>
        </w:tc>
        <w:tc>
          <w:tcPr>
            <w:tcW w:w="226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3F8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74505AC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DF752FA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24372334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4852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4039681A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755B8017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D99B" w14:textId="77777777" w:rsidR="005574E5" w:rsidRPr="008C286F" w:rsidRDefault="005574E5" w:rsidP="00043738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јануар/ фебруар</w:t>
            </w:r>
          </w:p>
        </w:tc>
      </w:tr>
      <w:tr w:rsidR="005574E5" w:rsidRPr="008C286F" w14:paraId="2974C50E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944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30A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4F58F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152E4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9D7A9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0AD834A2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679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5DA7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C04A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5818A9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58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E5CB6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0D2758DC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9FE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496A37CE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AEBB51A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F8F6311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19622324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67D9D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1C95F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B14F6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3F671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40C087C5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EACA62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62F52F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64CEE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629B6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EFD72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1E5AE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92E27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066A5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2B2CA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5DE03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6F38A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DD51F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9EF8E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01D6D121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6B2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A828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Интересантне животне приче и догађаји</w:t>
            </w:r>
          </w:p>
          <w:p w14:paraId="6A1C036F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FBCB1BC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4FB4F2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18DE3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D12BE2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1315988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3E89ACB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42B3C65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05CDCE7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4376FF5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472F022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71725F9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4BC92FD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003E2A9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6BF4E5F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2D27A31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64A816D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1F8161D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41935B3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4D1FD66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597008F3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3A14379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518C9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3CB49FB3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785F7735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другим потенцијалом- Second Conditional</w:t>
            </w:r>
          </w:p>
          <w:p w14:paraId="016D1CA7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антонимима и придевима са позитивним и негативним значењем</w:t>
            </w:r>
          </w:p>
          <w:p w14:paraId="51F0D176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савети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8ED0" w14:textId="611DA9F4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3729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EF69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2D56" w14:textId="745BC05B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FE1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21EB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075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42234CC4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92C4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3064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3525E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FAC90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FF1CC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FF2B0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47E60A3B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DA23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4FDF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21213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754C4AAD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анализирају текст</w:t>
            </w:r>
          </w:p>
          <w:p w14:paraId="0AD9BEA5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други потенцијал</w:t>
            </w:r>
          </w:p>
          <w:p w14:paraId="5E7373B7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F4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дају и примају савете</w:t>
            </w:r>
          </w:p>
        </w:tc>
        <w:tc>
          <w:tcPr>
            <w:tcW w:w="22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210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79ED273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12FC5581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7568F387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6EB0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59CA3E76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3ECB1D9E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0DB1" w14:textId="77777777" w:rsidR="005574E5" w:rsidRPr="008C286F" w:rsidRDefault="005574E5" w:rsidP="00043738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5574E5" w:rsidRPr="008C286F" w14:paraId="384B5E06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457C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D8DE5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A980F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C4E6A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1A8F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26828880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EDA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524B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08A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4569674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3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CB5D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234485EE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2B87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CFB0E7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6659F6D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3A1F009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470532C2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BB5A7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8A310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88344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49A9D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7C75373F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79294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313261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6685D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28367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BEF63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F7395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5EED3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BFE69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FE403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F2668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534B9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889D7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A0E2A3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00DEA1E1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547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08C5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Заштита човекове околине </w:t>
            </w:r>
          </w:p>
          <w:p w14:paraId="24B81A60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D8A02E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lastRenderedPageBreak/>
              <w:t>Стандарди:</w:t>
            </w:r>
          </w:p>
          <w:p w14:paraId="2285CD3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1F96C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10E7D5D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29035D8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01277B9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62BCA27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79B0ECC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1378227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02CE6A6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43D39B2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27F2E19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2BC5027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3FFD952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E50034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5E99F21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52EA152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793B6CF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77CFFEB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016CB61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42923598" w14:textId="77777777" w:rsidR="005574E5" w:rsidRPr="008C286F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EEC9F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0368845B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5BAA3C72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релативним реченицама</w:t>
            </w:r>
          </w:p>
          <w:p w14:paraId="2CDDD3C2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индиректна питања</w:t>
            </w:r>
          </w:p>
          <w:p w14:paraId="551173FF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модални глаголи (</w:t>
            </w: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обавеза и дозвола)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D22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A1E2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46F6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829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5941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F7A9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EE83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1A5D0E65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F4C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41E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CE043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850AD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FD0DC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057B6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63E161D8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ED9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09CD5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95A2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1BC2443E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индиректна питања и релативне реченице</w:t>
            </w:r>
          </w:p>
          <w:p w14:paraId="06C0B094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модалне глаголе у разговору и писању</w:t>
            </w:r>
          </w:p>
        </w:tc>
        <w:tc>
          <w:tcPr>
            <w:tcW w:w="22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DE21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055072F5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A56C1BF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6D53A4AF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C7C8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3CBA2763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4C85D1BD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1228" w14:textId="77777777" w:rsidR="005574E5" w:rsidRPr="008C286F" w:rsidRDefault="005574E5" w:rsidP="00043738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5574E5" w:rsidRPr="008C286F" w14:paraId="7E8C9270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891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F073A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A52E0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E3F3A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07F69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1554CED9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D5BC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81A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0DAD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1BEAB98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66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C8E6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6A2D01EF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01A9E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0DFA15B7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E1FB9B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32237539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</w:tc>
      </w:tr>
      <w:tr w:rsidR="005574E5" w:rsidRPr="008C286F" w14:paraId="3232EAE5" w14:textId="77777777" w:rsidTr="00CD7CAD">
        <w:trPr>
          <w:gridAfter w:val="1"/>
          <w:wAfter w:w="19" w:type="dxa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9004B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11CEE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3C2A0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5E0E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40247839" w14:textId="77777777" w:rsidTr="00CD7CAD">
        <w:trPr>
          <w:gridAfter w:val="1"/>
          <w:wAfter w:w="19" w:type="dxa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6A245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00EC95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80D4D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72053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3FB36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D33443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88DC1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70FC0E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8295D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BBB43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FCC08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71D34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C3306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01B89783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E667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EB5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Културни живот</w:t>
            </w:r>
          </w:p>
          <w:p w14:paraId="017D882C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DDC18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2156EF3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1F24616F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51BA9F3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7F7BBEA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494ED2AE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6FF5435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2F252A3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3FD0354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319997D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6C63479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37BEF51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lastRenderedPageBreak/>
              <w:t xml:space="preserve">2.СТ.1.4.; 2.СТ.2.1.; 2.СТ.2.2.; </w:t>
            </w:r>
          </w:p>
          <w:p w14:paraId="33CDC09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76201AC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05E712C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0CC745E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53D1E6A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368A0A1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20870575" w14:textId="0F32A6FC" w:rsidR="005574E5" w:rsidRPr="008C286F" w:rsidRDefault="005574E5" w:rsidP="005574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246E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Ученици се упознају са:</w:t>
            </w:r>
          </w:p>
          <w:p w14:paraId="69278260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2BC184CD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индиректним говором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083D7" w14:textId="69512611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A10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6B4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80478" w14:textId="1D031013" w:rsidR="005574E5" w:rsidRPr="008C286F" w:rsidRDefault="00B9788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062D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C6D29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460F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2673A9E2" w14:textId="77777777" w:rsidTr="00CD7CAD">
        <w:trPr>
          <w:gridAfter w:val="1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91D7C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EDE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10595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4039F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FBBC8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57B4E3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1042CD4F" w14:textId="77777777" w:rsidTr="00CD7CAD">
        <w:trPr>
          <w:gridAfter w:val="1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152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8AD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E2E78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7BD97F37" w14:textId="77777777" w:rsidR="005574E5" w:rsidRPr="008C286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користе индиректни говор у изражавању свог мишљења</w:t>
            </w:r>
          </w:p>
        </w:tc>
        <w:tc>
          <w:tcPr>
            <w:tcW w:w="212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26813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B8F8DED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D447B97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07461611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4539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12715448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20BB06F4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8C57" w14:textId="77777777" w:rsidR="005574E5" w:rsidRPr="008C286F" w:rsidRDefault="005574E5" w:rsidP="00043738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мај/јун</w:t>
            </w:r>
          </w:p>
        </w:tc>
      </w:tr>
      <w:tr w:rsidR="005574E5" w:rsidRPr="008C286F" w14:paraId="44B5D75C" w14:textId="77777777" w:rsidTr="00CD7CAD">
        <w:trPr>
          <w:gridAfter w:val="1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B122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48D28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27FE7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5ADBC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AE170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2209254E" w14:textId="77777777" w:rsidTr="00CD7CAD">
        <w:trPr>
          <w:gridAfter w:val="1"/>
          <w:wAfter w:w="19" w:type="dxa"/>
          <w:trHeight w:val="1295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B54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F18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C399" w14:textId="77777777" w:rsidR="005574E5" w:rsidRPr="00C619C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619C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77A7B293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619C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радна свеска</w:t>
            </w:r>
          </w:p>
        </w:tc>
        <w:tc>
          <w:tcPr>
            <w:tcW w:w="34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BB1E" w14:textId="77777777" w:rsidR="005574E5" w:rsidRPr="008C286F" w:rsidRDefault="005574E5" w:rsidP="00043738">
            <w:pPr>
              <w:numPr>
                <w:ilvl w:val="0"/>
                <w:numId w:val="1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</w:t>
            </w:r>
          </w:p>
          <w:p w14:paraId="3A6968B5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грађанско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2B68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C804908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07E8D8C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  <w:tr w:rsidR="005574E5" w:rsidRPr="008C286F" w14:paraId="5E4B6B3F" w14:textId="77777777" w:rsidTr="00CD7CAD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E8D4F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3EC0F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7E07F8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048412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8C286F" w14:paraId="5AF9F6B1" w14:textId="77777777" w:rsidTr="00CD7CAD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5E3F62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B250D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D52C50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11E6D6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1573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0AB62A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FB280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3C367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015E0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81D9D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8EBABD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49EAFE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CE7F6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8C286F" w14:paraId="49DE0545" w14:textId="77777777" w:rsidTr="00CD7CAD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DC9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483E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Пословни енглески језик</w:t>
            </w:r>
          </w:p>
          <w:p w14:paraId="5D535ABF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CD44A0" w14:textId="77777777" w:rsidR="005574E5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1ACE95E7" w14:textId="77777777" w:rsidR="005574E5" w:rsidRPr="00C619C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259885A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1.СТ.1.1.; 1.СТ.1.2.; 1.СТ.1.3.; </w:t>
            </w:r>
          </w:p>
          <w:p w14:paraId="3FD0987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1.СТ.1.4.; 1.СТ.2.1.; 1.СТ.2.2.;</w:t>
            </w:r>
          </w:p>
          <w:p w14:paraId="40762124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1.СТ.2.3.; 1.СТ.2.4.; 1.СТ.2.5.;</w:t>
            </w:r>
          </w:p>
          <w:p w14:paraId="0EE241F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1.СТ.3.1.; 1.СТ.3.2.; 1.СТ.3.3.; </w:t>
            </w:r>
          </w:p>
          <w:p w14:paraId="190A4D92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1.СТ.3.4.; 1.СТ.3.5.; 1.СТ.3.6.;  </w:t>
            </w:r>
          </w:p>
          <w:p w14:paraId="3B4E988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1.СТ.3.7.; 1.СТ.4.1.; 1.СТ.4.2.; </w:t>
            </w:r>
          </w:p>
          <w:p w14:paraId="513E5F9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1.СТ.4.3.; 1.СТ.4.4.; 1.СТ.4.5.;</w:t>
            </w:r>
          </w:p>
          <w:p w14:paraId="60E6EB71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1.СТ.5.1.; 1.СТ.5.2.; 1.СТ.5.4.;</w:t>
            </w:r>
          </w:p>
          <w:p w14:paraId="15E32CF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1.СТ.5.5.; </w:t>
            </w:r>
          </w:p>
          <w:p w14:paraId="47419EB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2.СТ.1.1.; 2.СТ.2.2.; 2.СТ.1.3.; </w:t>
            </w:r>
          </w:p>
          <w:p w14:paraId="3B725375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2.СТ.1.4.; 2.СТ.2.1.; 2.СТ.2.2.; </w:t>
            </w:r>
          </w:p>
          <w:p w14:paraId="2BF870D8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2.СТ.2.3.; 2.СТ.2.4.; 2.СТ.2.5.; </w:t>
            </w:r>
          </w:p>
          <w:p w14:paraId="750DD0ED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2.СТ.2.6.; 2.СТ.3.1.; 2.СТ.3.2.; </w:t>
            </w:r>
          </w:p>
          <w:p w14:paraId="2E1518B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2.СТ.3.3.; 2.СТ.3.4.; 2.СТ.3.5.; </w:t>
            </w:r>
          </w:p>
          <w:p w14:paraId="7A62382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2.СТ.3.6.; 2.СТ.3.7.; 2.СТ.4.1.; </w:t>
            </w:r>
          </w:p>
          <w:p w14:paraId="25117DA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2.СТ.4.2.; 2.СТ.4.3.; 2.СТ.4.4.; </w:t>
            </w:r>
          </w:p>
          <w:p w14:paraId="2B0D190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 xml:space="preserve">2.СТ.4.5.; 2.СТ.5.1.; 2.СТ.5.2.; </w:t>
            </w:r>
          </w:p>
          <w:p w14:paraId="3084DF7B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C286F"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2.СТ.5.3.; 2.СТ.5.4.; 2.СТ.5.5.</w:t>
            </w:r>
          </w:p>
          <w:p w14:paraId="747E3A4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F0319" w14:textId="77777777" w:rsidR="005574E5" w:rsidRPr="008C286F" w:rsidRDefault="005574E5" w:rsidP="00043738">
            <w:pPr>
              <w:numPr>
                <w:ilvl w:val="0"/>
                <w:numId w:val="1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се упознају са:</w:t>
            </w:r>
          </w:p>
          <w:p w14:paraId="6E76A43B" w14:textId="77777777" w:rsidR="005574E5" w:rsidRPr="00C619CF" w:rsidRDefault="005574E5" w:rsidP="00043738">
            <w:pPr>
              <w:numPr>
                <w:ilvl w:val="0"/>
                <w:numId w:val="1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вокабуларом у вези са темом и текстом</w:t>
            </w:r>
          </w:p>
          <w:p w14:paraId="58875694" w14:textId="77777777" w:rsidR="005574E5" w:rsidRPr="008C286F" w:rsidRDefault="005574E5" w:rsidP="00CD7C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  <w:p w14:paraId="5B116260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EB52" w14:textId="77777777" w:rsidR="005574E5" w:rsidRPr="005129E5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B7896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DFD7E" w14:textId="77777777" w:rsidR="005574E5" w:rsidRPr="005129E5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8CE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59594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FFB1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1A97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8C286F" w14:paraId="6C4514C8" w14:textId="77777777" w:rsidTr="00CD7CAD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0FEA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7AC6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EAAD9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121B0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A4871C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DFF84B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8C286F" w14:paraId="496C267A" w14:textId="77777777" w:rsidTr="00CD7CAD">
        <w:trPr>
          <w:trHeight w:val="510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B3E0F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9399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3FBB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умеју да користе вокабулар везан за тему и текст</w:t>
            </w:r>
          </w:p>
          <w:p w14:paraId="3040B909" w14:textId="77777777" w:rsidR="005574E5" w:rsidRPr="008C286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486A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871E28D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40CFF1D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 пару</w:t>
            </w:r>
          </w:p>
          <w:p w14:paraId="01A39E62" w14:textId="77777777" w:rsidR="005574E5" w:rsidRPr="008C286F" w:rsidRDefault="005574E5" w:rsidP="00043738">
            <w:pPr>
              <w:numPr>
                <w:ilvl w:val="0"/>
                <w:numId w:val="1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FB478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монолошко-дијалошка</w:t>
            </w:r>
          </w:p>
          <w:p w14:paraId="78BB5980" w14:textId="77777777" w:rsidR="005574E5" w:rsidRPr="008C286F" w:rsidRDefault="005574E5" w:rsidP="00043738">
            <w:pPr>
              <w:numPr>
                <w:ilvl w:val="0"/>
                <w:numId w:val="1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текст-метода</w:t>
            </w:r>
          </w:p>
          <w:p w14:paraId="46657D42" w14:textId="77777777" w:rsidR="005574E5" w:rsidRPr="008C286F" w:rsidRDefault="005574E5" w:rsidP="00043738">
            <w:pPr>
              <w:numPr>
                <w:ilvl w:val="0"/>
                <w:numId w:val="1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демонстративне</w:t>
            </w:r>
          </w:p>
        </w:tc>
        <w:tc>
          <w:tcPr>
            <w:tcW w:w="22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2D43" w14:textId="77777777" w:rsidR="005574E5" w:rsidRPr="008C286F" w:rsidRDefault="005574E5" w:rsidP="00043738">
            <w:pPr>
              <w:numPr>
                <w:ilvl w:val="0"/>
                <w:numId w:val="12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</w:t>
            </w:r>
          </w:p>
        </w:tc>
      </w:tr>
      <w:tr w:rsidR="005574E5" w:rsidRPr="008C286F" w14:paraId="7AB773D4" w14:textId="77777777" w:rsidTr="00CD7CAD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E691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371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AD7010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B0DA85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BC0FCF" w14:textId="77777777" w:rsidR="005574E5" w:rsidRPr="008C286F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8C286F" w14:paraId="332BA699" w14:textId="77777777" w:rsidTr="00CD7CAD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380FA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E57E" w14:textId="77777777" w:rsidR="005574E5" w:rsidRPr="008C286F" w:rsidRDefault="005574E5" w:rsidP="00CD7C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D130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319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040A" w14:textId="77777777" w:rsidR="005574E5" w:rsidRPr="008C286F" w:rsidRDefault="005574E5" w:rsidP="00043738">
            <w:pPr>
              <w:numPr>
                <w:ilvl w:val="0"/>
                <w:numId w:val="1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економија</w:t>
            </w:r>
          </w:p>
        </w:tc>
        <w:tc>
          <w:tcPr>
            <w:tcW w:w="505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D929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110FD875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7EFBCD3" w14:textId="77777777" w:rsidR="005574E5" w:rsidRPr="008C286F" w:rsidRDefault="005574E5" w:rsidP="00043738">
            <w:pPr>
              <w:numPr>
                <w:ilvl w:val="0"/>
                <w:numId w:val="1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</w:tc>
      </w:tr>
    </w:tbl>
    <w:p w14:paraId="1EE50F6F" w14:textId="77777777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5574E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5574E5" w:rsidRPr="00212EAC" w14:paraId="4DC9C00A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1BDA20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EB2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5574E5" w:rsidRPr="00212EAC" w14:paraId="13AC6432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91D5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1E7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5574E5" w:rsidRPr="00212EAC" w14:paraId="7610FD28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8C8D8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88AC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5574E5" w:rsidRPr="00212EAC" w14:paraId="48046EE1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CCDD19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BB68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5574E5" w:rsidRPr="00212EAC" w14:paraId="64EC48DB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E8F5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FCFD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5574E5" w:rsidRPr="00212EAC" w14:paraId="78EBF7B1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7B3D65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31DCA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31312A"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Група аутора: Методика  физичке културе</w:t>
            </w:r>
          </w:p>
        </w:tc>
      </w:tr>
      <w:tr w:rsidR="005574E5" w:rsidRPr="00212EAC" w14:paraId="4672BE70" w14:textId="77777777" w:rsidTr="00CD7CA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8A4481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5574E5" w:rsidRPr="00212EAC" w14:paraId="5D3586E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0A3A8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933D2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9CA6FB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BEA10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212EAC" w14:paraId="06AF1B89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2110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6363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C17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F507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BEDBB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EF5C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28DE3D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E2B468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FE97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1DA6B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2BFB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D25AA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ED6E5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212EAC" w14:paraId="3D8ABBFA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C00A06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4D44F3" w14:textId="77777777" w:rsidR="005574E5" w:rsidRPr="00B9768F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Атлетика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DDAA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Унапређивање и очување здравља</w:t>
            </w:r>
          </w:p>
          <w:p w14:paraId="5BF6B639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9768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и усвршавање моторичкох способности умења и навика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теоријских знања неопходних за самостални рад на њима</w:t>
            </w:r>
          </w:p>
          <w:p w14:paraId="22B97F1A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9768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Формирање позитивног односа према физичким активностима</w:t>
            </w:r>
          </w:p>
          <w:p w14:paraId="60AA61D3" w14:textId="68D7DF70" w:rsidR="005574E5" w:rsidRPr="00212EAC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Мотивација ученика за бављењем физичком активностима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BF03" w14:textId="77777777" w:rsidR="005574E5" w:rsidRPr="0080692E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8406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9AEC" w14:textId="77777777" w:rsidR="005574E5" w:rsidRPr="0080692E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00D1" w14:textId="77777777" w:rsidR="005574E5" w:rsidRPr="0080692E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046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B3C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B752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5574E5" w:rsidRPr="00212EAC" w14:paraId="5AF2C214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A38F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93394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4C7D4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F9FDA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466D4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F9BDC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5574E5" w:rsidRPr="00212EAC" w14:paraId="34DBB9E4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0C4F0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41CB77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65FA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Примени адекватна средства ( изводи вежбе ) за развој и усавршавање моторичких способности из атлетике</w:t>
            </w:r>
          </w:p>
          <w:p w14:paraId="6E80082D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Демонстрира  -вежбе и технике атлетских дисциплина</w:t>
            </w:r>
          </w:p>
          <w:p w14:paraId="69366D69" w14:textId="5725D78D" w:rsidR="005574E5" w:rsidRPr="00212EAC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74E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 правилан однос према окружењу у вежба , рекрерира се и бави се спортом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43A9" w14:textId="77777777" w:rsidR="005574E5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Индивидуални </w:t>
            </w:r>
          </w:p>
          <w:p w14:paraId="5300A786" w14:textId="77777777" w:rsidR="005574E5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5B27A68E" w14:textId="77777777" w:rsidR="005574E5" w:rsidRPr="00212EAC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E7D" w14:textId="77777777" w:rsidR="005574E5" w:rsidRPr="009D6336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3B5A4047" w14:textId="77777777" w:rsidR="005574E5" w:rsidRPr="009D6336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1060A67B" w14:textId="77777777" w:rsidR="005574E5" w:rsidRPr="00212EAC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DF897C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28AA3ADB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25A0B11C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20B758F0" w14:textId="77777777" w:rsidR="005574E5" w:rsidRPr="00212EAC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574E5" w:rsidRPr="00212EAC" w14:paraId="5234CAAC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773D56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790075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1357D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1E2DB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CDD36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5574E5" w:rsidRPr="00212EAC" w14:paraId="295A1D28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500CD0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869B7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CC8FBD" w14:textId="77777777" w:rsidR="005574E5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  <w:p w14:paraId="1C6E40FE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  <w:p w14:paraId="4CC010A3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14:paraId="7F4B182D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14:paraId="2761314D" w14:textId="765E4D90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сталак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AD31DC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4D5EAB6C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43E33AA8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7F4E127F" w14:textId="77777777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289FAC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3E828E55" w14:textId="77777777" w:rsidR="005574E5" w:rsidRPr="009D6336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319B2EAB" w14:textId="77777777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D63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5574E5" w:rsidRPr="00212EAC" w14:paraId="75BB3684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1D428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8D007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57B88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4E526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212EAC" w14:paraId="71482572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59A5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D3CD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68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F1288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AC4EB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542A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EB285B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78188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51DB6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5B72C3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4E62FB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237FD3D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8FB06F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212EAC" w14:paraId="36AD640C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D18B2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D5852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Спортска гимнастика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2055" w14:textId="77777777" w:rsidR="005574E5" w:rsidRPr="00786BB6" w:rsidRDefault="005574E5" w:rsidP="005574E5">
            <w:pPr>
              <w:pStyle w:val="ListParagraph"/>
              <w:numPr>
                <w:ilvl w:val="0"/>
                <w:numId w:val="32"/>
              </w:numPr>
              <w:rPr>
                <w:lang w:val="sr-Cyrl-CS"/>
              </w:rPr>
            </w:pPr>
            <w:r w:rsidRPr="00786BB6">
              <w:rPr>
                <w:lang w:val="sr-Cyrl-CS"/>
              </w:rPr>
              <w:t>Развијање и усвршавање моторичкох способности умења и навика теоријских знања неопходних за самостални рад на њима</w:t>
            </w:r>
          </w:p>
          <w:p w14:paraId="03DC48EE" w14:textId="77777777" w:rsidR="005574E5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Естеско изражавање покретом и доживљавање естеских вред</w:t>
            </w:r>
          </w:p>
          <w:p w14:paraId="34E68317" w14:textId="77777777" w:rsidR="005574E5" w:rsidRPr="00212EAC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усавршавање моторичких знања, умећа вештина техника предвиђених програмом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DEC7" w14:textId="77777777" w:rsidR="005574E5" w:rsidRPr="007418A0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2E7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19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3F9D" w14:textId="77777777" w:rsidR="005574E5" w:rsidRPr="007418A0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5B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96D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DA8F0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574E5" w:rsidRPr="00212EAC" w14:paraId="356472DE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E3E0CC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33D40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A6CFB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13C1D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00E53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6770EF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574E5" w:rsidRPr="00212EAC" w14:paraId="666D15FE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9773A8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3CD908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026B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Одабере и изведе вежбе обликовања и вежбе из коректине гимнасике које ће превентивно утицати .</w:t>
            </w:r>
          </w:p>
          <w:p w14:paraId="0EEC75C0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Кратки опис и примена технике спортске гране гимнастике.</w:t>
            </w:r>
          </w:p>
          <w:p w14:paraId="206E070A" w14:textId="77777777" w:rsidR="005574E5" w:rsidRDefault="005574E5" w:rsidP="005574E5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Савладавање вежбе на справама,упознати се са мерама безбедности приликом вежбања и </w:t>
            </w:r>
          </w:p>
          <w:p w14:paraId="3810DEA1" w14:textId="77777777" w:rsidR="005574E5" w:rsidRPr="00212EAC" w:rsidRDefault="005574E5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развити способност помагања другим особама у току вежбања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1B7" w14:textId="77777777" w:rsidR="005574E5" w:rsidRPr="00BE065C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Индивидуални </w:t>
            </w:r>
          </w:p>
          <w:p w14:paraId="0D980169" w14:textId="77777777" w:rsidR="005574E5" w:rsidRPr="00BE065C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Групни</w:t>
            </w:r>
          </w:p>
          <w:p w14:paraId="1B7ACA3A" w14:textId="77777777" w:rsidR="005574E5" w:rsidRPr="00212EAC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592" w14:textId="77777777" w:rsidR="005574E5" w:rsidRPr="00BE065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0F245C37" w14:textId="77777777" w:rsidR="005574E5" w:rsidRPr="00BE065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00F26C39" w14:textId="77777777" w:rsidR="005574E5" w:rsidRPr="00212EA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2E69B2" w14:textId="77777777" w:rsidR="005574E5" w:rsidRPr="00BE065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6299CB32" w14:textId="77777777" w:rsidR="005574E5" w:rsidRPr="00BE065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41153A5F" w14:textId="77777777" w:rsidR="005574E5" w:rsidRPr="00212EA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тестови практичних вештина</w:t>
            </w:r>
          </w:p>
        </w:tc>
      </w:tr>
      <w:tr w:rsidR="005574E5" w:rsidRPr="00212EAC" w14:paraId="7F9F0F91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F1960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165654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A93A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006FC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CCD89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574E5" w:rsidRPr="00212EAC" w14:paraId="47D6353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253CA4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9428E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F32BFF" w14:textId="77777777" w:rsidR="005574E5" w:rsidRPr="00BE065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струњаче</w:t>
            </w:r>
          </w:p>
          <w:p w14:paraId="2CEBA117" w14:textId="77777777" w:rsidR="005574E5" w:rsidRPr="00BE065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двовисински разбој</w:t>
            </w:r>
          </w:p>
          <w:p w14:paraId="668FC5D2" w14:textId="77777777" w:rsidR="005574E5" w:rsidRPr="00BE065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паралелни разбој</w:t>
            </w:r>
          </w:p>
          <w:p w14:paraId="34A4FAA8" w14:textId="77777777" w:rsidR="005574E5" w:rsidRPr="00BE065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греда</w:t>
            </w:r>
          </w:p>
          <w:p w14:paraId="3830D20D" w14:textId="77777777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вратило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F72074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физика</w:t>
            </w:r>
          </w:p>
          <w:p w14:paraId="7AA4D2E9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биологија</w:t>
            </w:r>
          </w:p>
          <w:p w14:paraId="203C2D82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хигијена</w:t>
            </w:r>
          </w:p>
          <w:p w14:paraId="3FAA8741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музичка уметност</w:t>
            </w:r>
          </w:p>
          <w:p w14:paraId="0C1396D8" w14:textId="77777777" w:rsidR="005574E5" w:rsidRPr="00212EA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8E81DB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0418A0E7" w14:textId="77777777" w:rsidR="005574E5" w:rsidRPr="00BE065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3FE17870" w14:textId="77777777" w:rsidR="005574E5" w:rsidRPr="00212EA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E065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  <w:tr w:rsidR="005574E5" w:rsidRPr="00212EAC" w14:paraId="089D8D6A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C407E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6FCDA3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3099F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906C74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212EAC" w14:paraId="62560EE6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C4D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CAD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457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B9DB4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1EDB5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D22FDD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30A2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293DFA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3B886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ED609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9F540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675BD8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3B5C7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212EAC" w14:paraId="22995D49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86821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38B153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F78D40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F2B0C1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73DA85" w14:textId="77777777" w:rsidR="005574E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992E434" w14:textId="77777777" w:rsidR="005574E5" w:rsidRPr="00212EAC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0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Спорска игра-одбојка,кошарка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818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422B4C51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 стечених умењаи, знања и навика које се користе у свакодневном животу</w:t>
            </w:r>
          </w:p>
          <w:p w14:paraId="5852782F" w14:textId="77777777" w:rsidR="005574E5" w:rsidRDefault="005574E5" w:rsidP="005574E5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55FD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и усавршавање моторичких знања, умећа вештина техника предвиђених програмом</w:t>
            </w:r>
          </w:p>
          <w:p w14:paraId="4D78EA5A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34B8E7D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121B92F9" w14:textId="26E5A72F" w:rsidR="00432E84" w:rsidRPr="00212EAC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223D" w14:textId="77777777" w:rsidR="005574E5" w:rsidRPr="00055FDA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587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08E6" w14:textId="77777777" w:rsidR="005574E5" w:rsidRPr="00055FDA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203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D4D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32EA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5B09F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574E5" w:rsidRPr="00212EAC" w14:paraId="68069DD8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9C8139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166164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3129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C2B5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70984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64B1D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5574E5" w:rsidRPr="00212EAC" w14:paraId="6EB2F7FC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24CE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AC615A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F13" w14:textId="77777777" w:rsidR="005574E5" w:rsidRPr="00791B90" w:rsidRDefault="005574E5" w:rsidP="005574E5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желети да се баве физичком,односно спортским активностима</w:t>
            </w:r>
          </w:p>
          <w:p w14:paraId="0C266C87" w14:textId="77777777" w:rsidR="005574E5" w:rsidRDefault="005574E5" w:rsidP="005574E5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791B90">
              <w:rPr>
                <w:lang w:val="sr-Cyrl-CS"/>
              </w:rPr>
              <w:t>Избор спортова односно спортско-рекреативних активностти као трајно опредељење за њихово свакодневно упражљавање</w:t>
            </w:r>
          </w:p>
          <w:p w14:paraId="391E3B9A" w14:textId="77777777" w:rsidR="005574E5" w:rsidRPr="00791B90" w:rsidRDefault="005574E5" w:rsidP="005574E5">
            <w:pPr>
              <w:pStyle w:val="ListParagraph"/>
              <w:numPr>
                <w:ilvl w:val="0"/>
                <w:numId w:val="9"/>
              </w:numPr>
              <w:tabs>
                <w:tab w:val="clear" w:pos="360"/>
              </w:tabs>
              <w:spacing w:after="160" w:line="259" w:lineRule="auto"/>
              <w:rPr>
                <w:lang w:val="sr-Cyrl-CS"/>
              </w:rPr>
            </w:pPr>
            <w:r w:rsidRPr="00791B90">
              <w:rPr>
                <w:lang w:val="sr-Cyrl-CS"/>
              </w:rPr>
              <w:t>Детаљни опис правила спортске гране за коју показују посебна интересовања, за које школа има услове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6480" w14:textId="77777777" w:rsidR="005574E5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7CD96F5E" w14:textId="77777777" w:rsidR="005574E5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Индивидуални</w:t>
            </w:r>
          </w:p>
          <w:p w14:paraId="3C92666E" w14:textId="77777777" w:rsidR="005574E5" w:rsidRPr="00212EAC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5869" w14:textId="77777777" w:rsidR="005574E5" w:rsidRPr="003B75A0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75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0BFC94CE" w14:textId="77777777" w:rsidR="005574E5" w:rsidRPr="003B75A0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75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73E56272" w14:textId="77777777" w:rsidR="005574E5" w:rsidRPr="00212EA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B75A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FEB7C9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63DD63F9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3F512C03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28123FCA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5F25F3E9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4E0B0F14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194E5F84" w14:textId="77777777" w:rsidR="005574E5" w:rsidRPr="00212EAC" w:rsidRDefault="005574E5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ПЛАН РАСПОРЕДА САЛЕ</w:t>
            </w:r>
          </w:p>
        </w:tc>
      </w:tr>
      <w:tr w:rsidR="005574E5" w:rsidRPr="00212EAC" w14:paraId="6834B3B4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E05EC1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FF4A5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9325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8BEEC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3CEE3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574E5" w:rsidRPr="00212EAC" w14:paraId="5C8F56E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DEE70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264F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F92F81" w14:textId="77777777" w:rsidR="005574E5" w:rsidRPr="00867E2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одбојкашка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 кошаркашка </w:t>
            </w: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лопта</w:t>
            </w:r>
          </w:p>
          <w:p w14:paraId="33A0296D" w14:textId="77777777" w:rsidR="005574E5" w:rsidRPr="00867E2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мрежа</w:t>
            </w:r>
          </w:p>
          <w:p w14:paraId="226211F7" w14:textId="77777777" w:rsidR="005574E5" w:rsidRPr="00867E2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сталак и држач</w:t>
            </w:r>
          </w:p>
          <w:p w14:paraId="275802A1" w14:textId="77777777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пиштаљка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69A26B" w14:textId="77777777" w:rsidR="005574E5" w:rsidRPr="00867E2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14:paraId="4D88CB19" w14:textId="77777777" w:rsidR="005574E5" w:rsidRPr="00867E2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13E44B09" w14:textId="77777777" w:rsidR="005574E5" w:rsidRPr="00867E2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381F60A7" w14:textId="77777777" w:rsidR="005574E5" w:rsidRPr="00212EAC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CBABFA" w14:textId="77777777" w:rsidR="005574E5" w:rsidRPr="00867E21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остварених исхода</w:t>
            </w:r>
          </w:p>
          <w:p w14:paraId="6E917055" w14:textId="77777777" w:rsidR="005574E5" w:rsidRPr="00212EA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67E2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5574E5" w:rsidRPr="00212EAC" w14:paraId="2F5B50CF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05B6A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3D239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8B72E3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C331D3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5574E5" w:rsidRPr="00212EAC" w14:paraId="379EA5B4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0EA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84B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55A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6CC54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D94987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E688E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1DC22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AD5425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81AEF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022E57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C92679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5C48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3E231D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5574E5" w:rsidRPr="00212EAC" w14:paraId="671A5E91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47A9E4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4D7A87" w14:textId="77777777" w:rsidR="005574E5" w:rsidRPr="002166B5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B75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Остале активности и тестов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9B1" w14:textId="77777777" w:rsidR="005574E5" w:rsidRDefault="005574E5" w:rsidP="005574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карактеристике положаја тела, покрета и кретања у професији за коју се школује и уочи оне , које могу имати негативан утицај на његов раст и развој</w:t>
            </w:r>
          </w:p>
          <w:p w14:paraId="3717D489" w14:textId="77777777" w:rsidR="005574E5" w:rsidRPr="00212EAC" w:rsidRDefault="005574E5" w:rsidP="005574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Сагледа негативан утицај савременог начина живота ( пушење, алкохол, дрога..)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61B7" w14:textId="77777777" w:rsidR="005574E5" w:rsidRPr="00867E21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6A1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FE0C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CD2E" w14:textId="77777777" w:rsidR="005574E5" w:rsidRPr="00867E21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27BE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93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E5FCA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5574E5" w:rsidRPr="00212EAC" w14:paraId="06D465BF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AAE0F3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84C948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AA480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F5981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7AEA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53F46A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5574E5" w:rsidRPr="00212EAC" w14:paraId="0D83E52C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4FFEB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EAAFE2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33F0" w14:textId="77777777" w:rsidR="005574E5" w:rsidRDefault="005574E5" w:rsidP="005574E5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Препозна везе између физичке активности и здравља</w:t>
            </w:r>
          </w:p>
          <w:p w14:paraId="135758EE" w14:textId="77777777" w:rsidR="005574E5" w:rsidRPr="00212EAC" w:rsidRDefault="005574E5" w:rsidP="005574E5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Ученик ужива у извођењу покрета и кретања.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4AA" w14:textId="77777777" w:rsidR="005574E5" w:rsidRPr="00F971F1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Индивидуални </w:t>
            </w:r>
          </w:p>
          <w:p w14:paraId="7CEBCC0E" w14:textId="77777777" w:rsidR="005574E5" w:rsidRPr="00F971F1" w:rsidRDefault="005574E5" w:rsidP="005574E5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Групни</w:t>
            </w:r>
          </w:p>
          <w:p w14:paraId="7D002E2B" w14:textId="77777777" w:rsidR="005574E5" w:rsidRPr="00212EAC" w:rsidRDefault="005574E5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5D8" w14:textId="77777777" w:rsidR="005574E5" w:rsidRPr="00F971F1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6A6ABA6F" w14:textId="77777777" w:rsidR="005574E5" w:rsidRPr="00F971F1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1B7F32A8" w14:textId="77777777" w:rsidR="005574E5" w:rsidRPr="00212EA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C713F2" w14:textId="77777777" w:rsidR="005574E5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65551E9A" w14:textId="77777777" w:rsidR="005574E5" w:rsidRPr="00212EAC" w:rsidRDefault="005574E5" w:rsidP="005574E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5574E5" w:rsidRPr="00212EAC" w14:paraId="58012AB5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FB79B1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783153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91592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D4266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394461" w14:textId="77777777" w:rsidR="005574E5" w:rsidRPr="00212EAC" w:rsidRDefault="005574E5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574E5" w:rsidRPr="00212EAC" w14:paraId="7C06CDB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D04A0E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B5CEEF" w14:textId="77777777" w:rsidR="005574E5" w:rsidRPr="00212EAC" w:rsidRDefault="005574E5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D0641E" w14:textId="77777777" w:rsidR="005574E5" w:rsidRPr="00F971F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вага</w:t>
            </w:r>
          </w:p>
          <w:p w14:paraId="7E9D9CB3" w14:textId="77777777" w:rsidR="005574E5" w:rsidRPr="00F971F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метар</w:t>
            </w:r>
          </w:p>
          <w:p w14:paraId="7F917C01" w14:textId="77777777" w:rsidR="005574E5" w:rsidRPr="00F971F1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медицинске лопте-медицинке</w:t>
            </w:r>
          </w:p>
          <w:p w14:paraId="783137F9" w14:textId="31D6AD09" w:rsidR="005574E5" w:rsidRPr="00212EAC" w:rsidRDefault="005574E5" w:rsidP="005574E5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штоперица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3D36E8" w14:textId="77777777" w:rsidR="005574E5" w:rsidRPr="00F971F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физика </w:t>
            </w:r>
          </w:p>
          <w:p w14:paraId="2E70280A" w14:textId="77777777" w:rsidR="005574E5" w:rsidRPr="00F971F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биологија</w:t>
            </w:r>
          </w:p>
          <w:p w14:paraId="1FBCE598" w14:textId="77777777" w:rsidR="005574E5" w:rsidRPr="00F971F1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хигијена</w:t>
            </w:r>
          </w:p>
          <w:p w14:paraId="2CC0C984" w14:textId="77777777" w:rsidR="005574E5" w:rsidRPr="00212EAC" w:rsidRDefault="005574E5" w:rsidP="005574E5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психологија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FFA9DC" w14:textId="77777777" w:rsidR="005574E5" w:rsidRPr="00F971F1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3D24661E" w14:textId="77777777" w:rsidR="005574E5" w:rsidRPr="00F971F1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извештаји о извршеним мерењима</w:t>
            </w:r>
          </w:p>
          <w:p w14:paraId="386E56DA" w14:textId="77777777" w:rsidR="005574E5" w:rsidRPr="00212EAC" w:rsidRDefault="005574E5" w:rsidP="005574E5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971F1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практичних вештина</w:t>
            </w:r>
          </w:p>
        </w:tc>
      </w:tr>
    </w:tbl>
    <w:p w14:paraId="3C1D2DDE" w14:textId="520C9FE1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495E673C" w14:textId="74FBB0FD" w:rsidR="00CD7CAD" w:rsidRDefault="00CD7CA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76C1C4D4" w14:textId="42D6C6D5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4496AF06" w14:textId="5CEB24CD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43EFB4B3" w14:textId="2C374CA2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6083BB0A" w14:textId="77777777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236E0A12" w14:textId="6E42529B" w:rsidR="00CD7CAD" w:rsidRDefault="00CD7CA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0167F0E2" w14:textId="04B63003" w:rsidR="00CD7CAD" w:rsidRDefault="00CD7CA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D7CAD" w:rsidRPr="00212EAC" w14:paraId="7A8F0EB4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DD2BC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C610" w14:textId="77777777" w:rsidR="00CD7CAD" w:rsidRPr="00B97079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D7CAD" w:rsidRPr="00212EAC" w14:paraId="392E13FE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3406C0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DB3A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Математика </w:t>
            </w:r>
          </w:p>
        </w:tc>
      </w:tr>
      <w:tr w:rsidR="00CD7CAD" w:rsidRPr="00212EAC" w14:paraId="3AD00522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1BB8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3C75" w14:textId="77777777" w:rsidR="00CD7CAD" w:rsidRPr="00CD7CAD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7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D7CAD" w:rsidRPr="00212EAC" w14:paraId="5D0693CC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61BEC5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681B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D7CAD" w:rsidRPr="00212EAC" w14:paraId="54F239E3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60D798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BDED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D7CAD" w:rsidRPr="00212EAC" w14:paraId="3D1E5236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BA39EF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1754D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Мр. Вене Т. Богославов</w:t>
            </w:r>
          </w:p>
        </w:tc>
      </w:tr>
      <w:tr w:rsidR="00CD7CAD" w:rsidRPr="00212EAC" w14:paraId="1876E498" w14:textId="77777777" w:rsidTr="00CD7CA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44AB92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D7CAD" w:rsidRPr="00212EAC" w14:paraId="747245EC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2C6BEB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4E1E6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B11F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7E0427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D7CAD" w:rsidRPr="00212EAC" w14:paraId="7DFF6E45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754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13DD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0005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B687AD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7FB2B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8F405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64B37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70704D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90DBF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546495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A382A5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D7B79A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FAB699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D7CAD" w:rsidRPr="00212EAC" w14:paraId="6DDC2731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363CC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C6BE43" w14:textId="77777777" w:rsidR="00CD7CAD" w:rsidRPr="00CD7CAD" w:rsidRDefault="00CD7CAD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Тригонометрија правоуглог троугла</w:t>
            </w:r>
          </w:p>
          <w:p w14:paraId="357E08FA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2.МА.1.2.7.</w:t>
            </w:r>
          </w:p>
          <w:p w14:paraId="3F2B2361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2.МА.2.2.5.</w:t>
            </w:r>
          </w:p>
          <w:p w14:paraId="74F921CB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2.МА.3.2.5.</w:t>
            </w:r>
          </w:p>
          <w:p w14:paraId="1492559F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2.МА.1.3.2.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B5A" w14:textId="2202576A" w:rsidR="00CD7CAD" w:rsidRPr="00CD7CAD" w:rsidRDefault="00CD7CAD" w:rsidP="00CD7CA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7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и вештина при решавању проблема из праксе који су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D7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вези са</w:t>
            </w:r>
          </w:p>
          <w:p w14:paraId="1437B9B4" w14:textId="718FF64D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Тригонометријским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функцијама као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проблеми решавања</w:t>
            </w:r>
          </w:p>
          <w:p w14:paraId="38DBF17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троугла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B86B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D37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3F1C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03B0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7425" w14:textId="7141FD8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6ED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B0208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D7CAD" w:rsidRPr="00212EAC" w14:paraId="6F78AF43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8685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273D26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1C474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BA745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D7A5B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1BC59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D7CAD" w:rsidRPr="00212EAC" w14:paraId="7ADCD4B6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E88306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F71D07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696D" w14:textId="79FC81CE" w:rsidR="00CD7CAD" w:rsidRPr="00CD7CAD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7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имати основну представу о тригонометријским функцијама</w:t>
            </w:r>
          </w:p>
          <w:p w14:paraId="406259C2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оштрог угла, идентичностима,</w:t>
            </w:r>
          </w:p>
          <w:p w14:paraId="181A352E" w14:textId="77777777" w:rsidR="00CD7CAD" w:rsidRPr="00C51776" w:rsidRDefault="00CD7CAD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решавању правоуглог троугла</w:t>
            </w:r>
          </w:p>
          <w:p w14:paraId="4076E70C" w14:textId="77777777" w:rsidR="00CD7CAD" w:rsidRPr="00C51776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уопштити појам угла, појам</w:t>
            </w:r>
          </w:p>
          <w:p w14:paraId="2C8AA030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тригонометријске кружнице,</w:t>
            </w:r>
          </w:p>
          <w:p w14:paraId="5D300955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свођење на први квадрант,</w:t>
            </w:r>
          </w:p>
          <w:p w14:paraId="16E2EF0D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појам периодичности</w:t>
            </w:r>
          </w:p>
          <w:p w14:paraId="1AF99227" w14:textId="77777777" w:rsidR="00CD7CAD" w:rsidRPr="00C51776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графици основних</w:t>
            </w:r>
          </w:p>
          <w:p w14:paraId="7368A021" w14:textId="77777777" w:rsidR="00CD7CAD" w:rsidRPr="00C51776" w:rsidRDefault="00CD7CAD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тригонометријских функција</w:t>
            </w:r>
          </w:p>
          <w:p w14:paraId="0FD41A83" w14:textId="77777777" w:rsidR="00CD7CAD" w:rsidRPr="00C51776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адиционе теореме без доказа и</w:t>
            </w:r>
          </w:p>
          <w:p w14:paraId="5709C544" w14:textId="77777777" w:rsidR="00CD7CAD" w:rsidRPr="00C51776" w:rsidRDefault="00CD7CAD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</w:t>
            </w:r>
          </w:p>
          <w:p w14:paraId="2CE1ABF4" w14:textId="77777777" w:rsidR="00CD7CAD" w:rsidRPr="00C51776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решавање једносавнијих</w:t>
            </w:r>
          </w:p>
          <w:p w14:paraId="688E78D8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тригонометријских једначина,</w:t>
            </w:r>
          </w:p>
          <w:p w14:paraId="3CBEE211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синусна и косинусна</w:t>
            </w:r>
          </w:p>
          <w:p w14:paraId="01F379BA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теорема,решавање троугла и</w:t>
            </w:r>
          </w:p>
          <w:p w14:paraId="749175FC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примена тригонометрије у</w:t>
            </w:r>
          </w:p>
          <w:p w14:paraId="0B68453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пракси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A1A6" w14:textId="77777777" w:rsidR="00CD7CAD" w:rsidRPr="00C51776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9CD3B43" w14:textId="77777777" w:rsidR="00CD7CAD" w:rsidRPr="00C51776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индивидуалн</w:t>
            </w:r>
          </w:p>
          <w:p w14:paraId="01677101" w14:textId="77777777" w:rsidR="00CD7CAD" w:rsidRPr="00212EAC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E9E8" w14:textId="77777777" w:rsidR="00CD7CAD" w:rsidRPr="00C83448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</w:t>
            </w:r>
          </w:p>
          <w:p w14:paraId="1F28727A" w14:textId="77777777" w:rsidR="00CD7CAD" w:rsidRPr="00C83448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DBC87D0" w14:textId="77777777" w:rsidR="00CD7CAD" w:rsidRPr="00C83448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74B31A10" w14:textId="77777777" w:rsidR="00CD7CAD" w:rsidRPr="00212EAC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FBE069" w14:textId="77777777" w:rsidR="00CD7CAD" w:rsidRPr="00212EAC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D7CAD" w:rsidRPr="00212EAC" w14:paraId="64743803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D94FA5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D1146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098F3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C8D162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15554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D7CAD" w:rsidRPr="00212EAC" w14:paraId="2DEC8749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95BB0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3520FC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3F3FC8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227ECC80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14:paraId="75781341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14:paraId="1A878CC4" w14:textId="77777777" w:rsidR="00CD7CAD" w:rsidRPr="00C83448" w:rsidRDefault="00CD7CAD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видео-</w:t>
            </w:r>
          </w:p>
          <w:p w14:paraId="5D300142" w14:textId="7E08C6FF" w:rsidR="00CD7CAD" w:rsidRPr="00212EAC" w:rsidRDefault="00CD7CAD" w:rsidP="00432E84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2E8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пројектора)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D3AD0" w14:textId="77777777" w:rsidR="00CD7CAD" w:rsidRPr="00212EAC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B5FE60" w14:textId="77777777" w:rsidR="00CD7CAD" w:rsidRPr="00212EAC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D7CAD" w:rsidRPr="00212EAC" w14:paraId="210F4DB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ED04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5884E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EEDD8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5F89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D7CAD" w:rsidRPr="00212EAC" w14:paraId="478D0A96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458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3BB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232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B38907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9CD244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B7D4D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42E3E4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2D7166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45284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BE3A3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CB3208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4B51A5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78800A1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D7CAD" w:rsidRPr="00212EAC" w14:paraId="34A9AF35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DBFE21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B0DF19" w14:textId="77777777" w:rsidR="00CD7CAD" w:rsidRPr="00CD7CAD" w:rsidRDefault="00CD7CAD" w:rsidP="00CD7C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Степеновање и кореновање</w:t>
            </w:r>
          </w:p>
          <w:p w14:paraId="6E6BBB3D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2.МА.1.2.7.</w:t>
            </w:r>
          </w:p>
          <w:p w14:paraId="35FB086D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2.МА.2.2.5.</w:t>
            </w:r>
          </w:p>
          <w:p w14:paraId="7A7EFB69" w14:textId="77777777" w:rsidR="00CD7CAD" w:rsidRPr="00C51776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2.МА.3.2.5.</w:t>
            </w:r>
          </w:p>
          <w:p w14:paraId="747FE5B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2.МА.1.3.2.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F0B3" w14:textId="77777777" w:rsidR="00CD7CAD" w:rsidRPr="00D8791B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нових знања</w:t>
            </w:r>
          </w:p>
          <w:p w14:paraId="44CB0507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 вештина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степеновања и</w:t>
            </w:r>
          </w:p>
          <w:p w14:paraId="11DF4CB8" w14:textId="21C81B7A" w:rsidR="00CD7CAD" w:rsidRPr="00212EAC" w:rsidRDefault="00CD7CAD" w:rsidP="00432E8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кореновања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особине операција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степеновања са целим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експонентом и примењује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трансформацијама израза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DC67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1FA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1BE5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F730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9B7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0D5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DC760D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D7CAD" w:rsidRPr="00212EAC" w14:paraId="13EA53D3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B35FF7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756D2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E97D1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F870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9B3A69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1C8A16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D7CAD" w:rsidRPr="00212EAC" w14:paraId="533B429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9E735C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BC629F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2B35" w14:textId="77777777" w:rsidR="00CD7CAD" w:rsidRPr="00D8791B" w:rsidRDefault="00CD7CAD" w:rsidP="00CD7CAD">
            <w:pPr>
              <w:pStyle w:val="ListParagraph"/>
              <w:numPr>
                <w:ilvl w:val="0"/>
                <w:numId w:val="25"/>
              </w:numPr>
              <w:rPr>
                <w:lang w:val="sr-Cyrl-CS"/>
              </w:rPr>
            </w:pPr>
            <w:r w:rsidRPr="00D8791B">
              <w:rPr>
                <w:lang w:val="sr-Cyrl-CS"/>
              </w:rPr>
              <w:t>скицирати график функције</w:t>
            </w:r>
          </w:p>
          <w:p w14:paraId="272641A2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y=x 2 , y=x 3 и за функције y=x n</w:t>
            </w:r>
          </w:p>
          <w:p w14:paraId="01B0B23C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особине у случају n -</w:t>
            </w:r>
          </w:p>
          <w:p w14:paraId="72B24BC2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паран број; n - непаран број</w:t>
            </w:r>
          </w:p>
          <w:p w14:paraId="3D1158E0" w14:textId="77777777" w:rsidR="00CD7CAD" w:rsidRPr="00D8791B" w:rsidRDefault="00CD7CAD" w:rsidP="00CD7CAD">
            <w:pPr>
              <w:pStyle w:val="ListParagraph"/>
              <w:numPr>
                <w:ilvl w:val="0"/>
                <w:numId w:val="25"/>
              </w:numPr>
              <w:rPr>
                <w:lang w:val="sr-Cyrl-CS"/>
              </w:rPr>
            </w:pPr>
            <w:r w:rsidRPr="00D8791B">
              <w:rPr>
                <w:lang w:val="sr-Cyrl-CS"/>
              </w:rPr>
              <w:t>знати дефиницију n-тог корена</w:t>
            </w:r>
          </w:p>
          <w:p w14:paraId="5D8B5C78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(n - паран број; n - непаран број)</w:t>
            </w:r>
          </w:p>
          <w:p w14:paraId="4667524B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 скицирати график функције</w:t>
            </w:r>
          </w:p>
          <w:p w14:paraId="04CCD3E7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y=√x, y= 3 √x и за функције y= n √x</w:t>
            </w:r>
          </w:p>
          <w:p w14:paraId="40E9F16D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 разликовати особине у</w:t>
            </w:r>
          </w:p>
          <w:p w14:paraId="69DFB863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случају n - паран број; n -</w:t>
            </w:r>
          </w:p>
          <w:p w14:paraId="46B1AD58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непаран број</w:t>
            </w:r>
          </w:p>
          <w:p w14:paraId="2953DAB8" w14:textId="77777777" w:rsidR="00CD7CAD" w:rsidRPr="00D8791B" w:rsidRDefault="00CD7CAD" w:rsidP="00CD7CAD">
            <w:pPr>
              <w:pStyle w:val="ListParagraph"/>
              <w:numPr>
                <w:ilvl w:val="0"/>
                <w:numId w:val="25"/>
              </w:numPr>
              <w:rPr>
                <w:lang w:val="sr-Cyrl-CS"/>
              </w:rPr>
            </w:pPr>
            <w:r w:rsidRPr="00D8791B">
              <w:rPr>
                <w:lang w:val="sr-Cyrl-CS"/>
              </w:rPr>
              <w:t>знати особине операција</w:t>
            </w:r>
          </w:p>
          <w:p w14:paraId="10FA7ED7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кореновања и примењивати у</w:t>
            </w:r>
          </w:p>
          <w:p w14:paraId="74E0C835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трансформацијама израза</w:t>
            </w:r>
          </w:p>
          <w:p w14:paraId="6E6D8BBE" w14:textId="77777777" w:rsidR="00CD7CAD" w:rsidRPr="00D8791B" w:rsidRDefault="00CD7CAD" w:rsidP="00CD7CAD">
            <w:pPr>
              <w:pStyle w:val="ListParagraph"/>
              <w:numPr>
                <w:ilvl w:val="0"/>
                <w:numId w:val="25"/>
              </w:numPr>
              <w:rPr>
                <w:lang w:val="sr-Cyrl-CS"/>
              </w:rPr>
            </w:pPr>
            <w:r w:rsidRPr="00D8791B">
              <w:rPr>
                <w:lang w:val="sr-Cyrl-CS"/>
              </w:rPr>
              <w:t>знати особине операција</w:t>
            </w:r>
          </w:p>
          <w:p w14:paraId="7B96E6D7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степеновања са рационалним</w:t>
            </w:r>
          </w:p>
          <w:p w14:paraId="6722B8D2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изложиоцем и примењивати их</w:t>
            </w:r>
          </w:p>
          <w:p w14:paraId="3A192DBA" w14:textId="77777777" w:rsidR="00CD7CAD" w:rsidRPr="00D8791B" w:rsidRDefault="00CD7CAD" w:rsidP="00CD7CAD">
            <w:pPr>
              <w:pStyle w:val="ListParagraph"/>
              <w:numPr>
                <w:ilvl w:val="0"/>
                <w:numId w:val="25"/>
              </w:numPr>
              <w:rPr>
                <w:lang w:val="sr-Cyrl-CS"/>
              </w:rPr>
            </w:pPr>
            <w:r w:rsidRPr="00D8791B">
              <w:rPr>
                <w:lang w:val="sr-Cyrl-CS"/>
              </w:rPr>
              <w:t>знати да рационалише</w:t>
            </w:r>
          </w:p>
          <w:p w14:paraId="72FBFF73" w14:textId="77777777" w:rsidR="00CD7CAD" w:rsidRPr="00212EAC" w:rsidRDefault="00CD7CAD" w:rsidP="00CD7CA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именилац разломка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889" w14:textId="77777777" w:rsidR="00CD7CAD" w:rsidRPr="00C51776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14:paraId="0516E00E" w14:textId="77777777" w:rsidR="00CD7CAD" w:rsidRPr="00C51776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индивидуалн</w:t>
            </w:r>
          </w:p>
          <w:p w14:paraId="599E3C38" w14:textId="77777777" w:rsidR="00CD7CAD" w:rsidRPr="00212EAC" w:rsidRDefault="00CD7CAD" w:rsidP="00CD7CA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6F5" w14:textId="77777777" w:rsidR="00CD7CAD" w:rsidRPr="00C83448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</w:t>
            </w:r>
          </w:p>
          <w:p w14:paraId="10D84D17" w14:textId="77777777" w:rsidR="00CD7CAD" w:rsidRPr="00C83448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51214CA" w14:textId="77777777" w:rsidR="00CD7CAD" w:rsidRPr="00C83448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31B47462" w14:textId="77777777" w:rsidR="00CD7CAD" w:rsidRPr="00212EAC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E195C3" w14:textId="77777777" w:rsidR="00CD7CAD" w:rsidRPr="00212EAC" w:rsidRDefault="00CD7CAD" w:rsidP="00CD7CA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D7CAD" w:rsidRPr="00212EAC" w14:paraId="25EC58CA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76724D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BA67A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FE5A21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D48C97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224637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D7CAD" w:rsidRPr="00212EAC" w14:paraId="6716F92B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708AF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B51078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459ED7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03EB7061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14:paraId="7A42FDA5" w14:textId="77777777" w:rsidR="00CD7CAD" w:rsidRPr="00C83448" w:rsidRDefault="00CD7CAD" w:rsidP="00CD7CAD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14:paraId="77099CEC" w14:textId="77777777" w:rsidR="00CD7CAD" w:rsidRPr="00C83448" w:rsidRDefault="00CD7CAD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видео-</w:t>
            </w:r>
          </w:p>
          <w:p w14:paraId="46D5FED9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9EA114" w14:textId="77777777" w:rsidR="00CD7CAD" w:rsidRPr="00212EAC" w:rsidRDefault="00CD7CAD" w:rsidP="00CD7CA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96325D" w14:textId="77777777" w:rsidR="00CD7CAD" w:rsidRPr="00212EAC" w:rsidRDefault="00CD7CAD" w:rsidP="00CD7CAD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D7CAD" w:rsidRPr="00212EAC" w14:paraId="3B1DA0F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61C939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19168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42CCF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97B593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D7CAD" w:rsidRPr="00212EAC" w14:paraId="526C3812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186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AD6A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35E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E680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4A3EFF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F7DA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6522CC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4DADA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CC8DE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32C729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0F59EB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F96709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F295DF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D7CAD" w:rsidRPr="00212EAC" w14:paraId="0DB87A51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AFDCE4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B9D2D9" w14:textId="77777777" w:rsidR="00CD7CAD" w:rsidRPr="00CD7CAD" w:rsidRDefault="00CD7CAD" w:rsidP="00CD7CA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Функција и график функције</w:t>
            </w:r>
          </w:p>
          <w:p w14:paraId="70DA9543" w14:textId="77777777" w:rsidR="00CD7CAD" w:rsidRPr="00C51776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2.МА.1.2.7.</w:t>
            </w:r>
          </w:p>
          <w:p w14:paraId="0C9D21A8" w14:textId="77777777" w:rsidR="00CD7CAD" w:rsidRPr="00212EAC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D651" w14:textId="77777777" w:rsidR="00CD7CAD" w:rsidRPr="00D8791B" w:rsidRDefault="00CD7CAD" w:rsidP="00CD7CA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</w:t>
            </w:r>
          </w:p>
          <w:p w14:paraId="1DCAA251" w14:textId="77777777" w:rsidR="00CD7CAD" w:rsidRPr="00D8791B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знања и вештина из</w:t>
            </w:r>
          </w:p>
          <w:p w14:paraId="01C1BC72" w14:textId="77777777" w:rsidR="00CD7CAD" w:rsidRPr="00212EAC" w:rsidRDefault="00CD7CAD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22AE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28B6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7AC6" w14:textId="77777777" w:rsidR="00CD7CAD" w:rsidRPr="00472CC1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AB0A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5F72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76D2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CD5166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D7CAD" w:rsidRPr="00212EAC" w14:paraId="22F9F3B5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393B1B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9D782A" w14:textId="77777777" w:rsidR="00CD7CAD" w:rsidRPr="00212EAC" w:rsidRDefault="00CD7CAD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7B8C0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78142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C67CD9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B04954" w14:textId="77777777" w:rsidR="00CD7CAD" w:rsidRPr="00212EAC" w:rsidRDefault="00CD7CAD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53613" w:rsidRPr="00212EAC" w14:paraId="3C0C299A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73893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1246BB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36C3" w14:textId="77777777" w:rsidR="00753613" w:rsidRPr="00753613" w:rsidRDefault="00753613" w:rsidP="00753613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5361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наведе примере функција </w:t>
            </w:r>
          </w:p>
          <w:p w14:paraId="4AAFB3AD" w14:textId="77777777" w:rsidR="00753613" w:rsidRPr="00753613" w:rsidRDefault="00753613" w:rsidP="00753613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5361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одреди знак, интервале монотоности, максимум и минимум на датом графику</w:t>
            </w:r>
          </w:p>
          <w:p w14:paraId="518CCFB6" w14:textId="77777777" w:rsidR="00753613" w:rsidRPr="00753613" w:rsidRDefault="00753613" w:rsidP="00753613">
            <w:pPr>
              <w:numPr>
                <w:ilvl w:val="0"/>
                <w:numId w:val="16"/>
              </w:numPr>
              <w:tabs>
                <w:tab w:val="num" w:pos="360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75361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прочита и разуме податак са графикона, дијаграма или из табеле, </w:t>
            </w:r>
            <w:r w:rsidRPr="0075361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одреди маинимум или максимум и средњу вредност зависне величине</w:t>
            </w:r>
          </w:p>
          <w:p w14:paraId="023039EC" w14:textId="2209471F" w:rsidR="00753613" w:rsidRPr="00753613" w:rsidRDefault="00753613" w:rsidP="0075361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53613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податке представљене у једном графичком облику представи у другом;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8E0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14:paraId="75032E4F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индивидуалн</w:t>
            </w:r>
          </w:p>
          <w:p w14:paraId="161481BD" w14:textId="77777777" w:rsidR="00753613" w:rsidRPr="00212EAC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FF03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</w:t>
            </w:r>
          </w:p>
          <w:p w14:paraId="4C60D747" w14:textId="77777777" w:rsidR="00753613" w:rsidRPr="00C83448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A2F99AF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F278EB6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9AC88A" w14:textId="77777777" w:rsidR="00753613" w:rsidRPr="00212EAC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3613" w:rsidRPr="00212EAC" w14:paraId="6A773A6E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A4E01F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6E3AD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C9123B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D259F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29037A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3613" w:rsidRPr="00212EAC" w14:paraId="246526C1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9895D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E7BB35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05B4FF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05FD8530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14:paraId="69EB4126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14:paraId="012F5049" w14:textId="77777777" w:rsidR="00753613" w:rsidRPr="00C83448" w:rsidRDefault="00753613" w:rsidP="007536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видео-</w:t>
            </w:r>
          </w:p>
          <w:p w14:paraId="0F27AF34" w14:textId="77777777" w:rsidR="00753613" w:rsidRPr="00212EAC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пројектора)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791797" w14:textId="77777777" w:rsidR="00753613" w:rsidRPr="00212EAC" w:rsidRDefault="00753613" w:rsidP="0075361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8AB597" w14:textId="77777777" w:rsidR="00753613" w:rsidRPr="00212EAC" w:rsidRDefault="00753613" w:rsidP="0075361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3613" w:rsidRPr="00212EAC" w14:paraId="19B207A9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8C8CFC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097557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7639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E59C83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3613" w:rsidRPr="00212EAC" w14:paraId="11BBEA4B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F7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5699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1AC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F0D0C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A46D82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0A0080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1F408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BBC654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B43BE3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6A5639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7A8B9F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4B0E1B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68F640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3613" w:rsidRPr="00212EAC" w14:paraId="6AF95996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17E83B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3506FC" w14:textId="77777777" w:rsidR="00753613" w:rsidRPr="00CD7CAD" w:rsidRDefault="00753613" w:rsidP="00753613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Квадратна једначина и квадратна</w:t>
            </w:r>
            <w:r w:rsidRPr="00CD7CAD">
              <w:rPr>
                <w:rFonts w:ascii="Times New Roman" w:hAnsi="Times New Roman" w:cs="Times New Roman"/>
                <w:sz w:val="24"/>
                <w:szCs w:val="24"/>
              </w:rPr>
              <w:br/>
              <w:t>функција</w:t>
            </w:r>
          </w:p>
          <w:p w14:paraId="3659CC96" w14:textId="77777777" w:rsidR="00753613" w:rsidRPr="00C51776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2.МА.1.2.7.</w:t>
            </w:r>
          </w:p>
          <w:p w14:paraId="2E0A6492" w14:textId="77777777" w:rsidR="00753613" w:rsidRPr="00C51776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2.МА.2.2.5.</w:t>
            </w:r>
          </w:p>
          <w:p w14:paraId="5FC0F2DA" w14:textId="77777777" w:rsidR="00753613" w:rsidRPr="00C51776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2.МА.3.2.5.</w:t>
            </w:r>
          </w:p>
          <w:p w14:paraId="08318FC8" w14:textId="77777777" w:rsidR="00753613" w:rsidRPr="00212EAC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17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2.МА.1.3.2.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F80A" w14:textId="698646EE" w:rsidR="00753613" w:rsidRPr="00CD7CAD" w:rsidRDefault="00753613" w:rsidP="0075361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D7CA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 знања и вештина из квадратних једначина, неједначина и</w:t>
            </w:r>
          </w:p>
          <w:p w14:paraId="74E5663B" w14:textId="77777777" w:rsidR="00753613" w:rsidRPr="00212EAC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функција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D408" w14:textId="77777777" w:rsidR="00753613" w:rsidRPr="00472CC1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EE4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FC8D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7049" w14:textId="77777777" w:rsidR="00753613" w:rsidRPr="00472CC1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69C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A9AD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B02146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53613" w:rsidRPr="00212EAC" w14:paraId="614571E1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EC38E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D1065D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EDE74A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CEE2F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E6ED55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2BC586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53613" w:rsidRPr="00212EAC" w14:paraId="38250980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2EBA8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B69533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9C4C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решавати непотпуне квадратне</w:t>
            </w:r>
          </w:p>
          <w:p w14:paraId="7526D01F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једначине у скупу R</w:t>
            </w:r>
          </w:p>
          <w:p w14:paraId="6D0B1E29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решавати потпуне квадратне</w:t>
            </w:r>
          </w:p>
          <w:p w14:paraId="5E90F01F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једначине применом обрасца у</w:t>
            </w:r>
          </w:p>
          <w:p w14:paraId="7958BE62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скупу R</w:t>
            </w:r>
          </w:p>
          <w:p w14:paraId="5C8CAFBC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знати операције са</w:t>
            </w:r>
          </w:p>
          <w:p w14:paraId="1C3E9C23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комплексним бројевима</w:t>
            </w:r>
          </w:p>
          <w:p w14:paraId="28F8A037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решавати квадратне једначине у</w:t>
            </w:r>
          </w:p>
          <w:p w14:paraId="65272BFB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скупу C</w:t>
            </w:r>
          </w:p>
          <w:p w14:paraId="2ACF1965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знати да растави квадратни</w:t>
            </w:r>
          </w:p>
          <w:p w14:paraId="660E1008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lastRenderedPageBreak/>
              <w:t>трином</w:t>
            </w:r>
          </w:p>
          <w:p w14:paraId="4489E2AA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знати Вијетова правила и</w:t>
            </w:r>
          </w:p>
          <w:p w14:paraId="78C972D7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користи у једноставним</w:t>
            </w:r>
          </w:p>
          <w:p w14:paraId="63478F33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примерима</w:t>
            </w:r>
          </w:p>
          <w:p w14:paraId="4B4D8359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решавати једноставне</w:t>
            </w:r>
          </w:p>
          <w:p w14:paraId="77B4D5C7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ирационалне једначине</w:t>
            </w:r>
          </w:p>
          <w:p w14:paraId="6F7A3B6F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решавати једначине које се</w:t>
            </w:r>
          </w:p>
          <w:p w14:paraId="3F47132D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сменом своде на квадратне</w:t>
            </w:r>
          </w:p>
          <w:p w14:paraId="24B776F2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приказивати аналитички,</w:t>
            </w:r>
          </w:p>
          <w:p w14:paraId="2D5AF456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табеларно и графички</w:t>
            </w:r>
          </w:p>
          <w:p w14:paraId="155C5997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квадратну функцију</w:t>
            </w:r>
          </w:p>
          <w:p w14:paraId="12E5C13D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анализирати график квадратне</w:t>
            </w:r>
          </w:p>
          <w:p w14:paraId="1332EA4D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функције</w:t>
            </w:r>
          </w:p>
          <w:p w14:paraId="235334BC" w14:textId="77777777" w:rsidR="00753613" w:rsidRPr="00D8791B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 xml:space="preserve"> разликовати шест могућих</w:t>
            </w:r>
          </w:p>
          <w:p w14:paraId="4A1AE2F1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типова графика квадратне</w:t>
            </w:r>
          </w:p>
          <w:p w14:paraId="04811ECE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функције и примењује у</w:t>
            </w:r>
          </w:p>
          <w:p w14:paraId="688783D9" w14:textId="77777777" w:rsidR="00753613" w:rsidRPr="00D8791B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решавању квадратне</w:t>
            </w:r>
          </w:p>
          <w:p w14:paraId="1CA95464" w14:textId="0FAD6C40" w:rsidR="00753613" w:rsidRPr="00212EAC" w:rsidRDefault="00753613" w:rsidP="00753613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4"/>
                <w:lang w:val="sr-Cyrl-CS"/>
              </w:rPr>
            </w:pPr>
            <w:r w:rsidRPr="00D8791B">
              <w:rPr>
                <w:rFonts w:ascii="Times New Roman" w:hAnsi="Times New Roman"/>
                <w:sz w:val="24"/>
                <w:lang w:val="sr-Cyrl-CS"/>
              </w:rPr>
              <w:t>неједначине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6D6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групни</w:t>
            </w:r>
          </w:p>
          <w:p w14:paraId="430556A9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индивидуалн</w:t>
            </w:r>
          </w:p>
          <w:p w14:paraId="3EDA5FD8" w14:textId="77777777" w:rsidR="00753613" w:rsidRPr="00212EAC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220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</w:t>
            </w:r>
          </w:p>
          <w:p w14:paraId="24732B9B" w14:textId="77777777" w:rsidR="00753613" w:rsidRPr="00C83448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15C94F3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07CB1E99" w14:textId="77777777" w:rsidR="00753613" w:rsidRPr="00212EAC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66191DA" w14:textId="77777777" w:rsidR="00753613" w:rsidRPr="00212EAC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3613" w:rsidRPr="00212EAC" w14:paraId="6FEF2790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EA3AE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E2B417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23C015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8CA46C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8C7EF3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3613" w:rsidRPr="00212EAC" w14:paraId="42D64822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CD9FBF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763389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A3DDBF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6D7EAD18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14:paraId="2FC36137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14:paraId="7575393E" w14:textId="77777777" w:rsidR="00753613" w:rsidRPr="00C83448" w:rsidRDefault="00753613" w:rsidP="007536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видео-</w:t>
            </w:r>
          </w:p>
          <w:p w14:paraId="2D21FD8E" w14:textId="77777777" w:rsidR="00753613" w:rsidRPr="00212EAC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пројектора)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08F825" w14:textId="77777777" w:rsidR="00753613" w:rsidRPr="00212EAC" w:rsidRDefault="00753613" w:rsidP="0075361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2468D3" w14:textId="77777777" w:rsidR="00753613" w:rsidRPr="00212EAC" w:rsidRDefault="00753613" w:rsidP="0075361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3613" w:rsidRPr="00212EAC" w14:paraId="4174F11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9A2641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BA66A8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00E2B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077735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53613" w:rsidRPr="00212EAC" w14:paraId="1EC5EF70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BC9A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3C56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14C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660F8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30B6B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F9F57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BB2B9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435C8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5FF394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1037E7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3D692B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F85EB4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55EF30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53613" w:rsidRPr="00212EAC" w14:paraId="2A69C209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7F5DDA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403694" w14:textId="77777777" w:rsidR="00753613" w:rsidRPr="00CD7CAD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7CAD">
              <w:rPr>
                <w:rFonts w:ascii="Times New Roman" w:hAnsi="Times New Roman" w:cs="Times New Roman"/>
                <w:sz w:val="24"/>
                <w:szCs w:val="24"/>
              </w:rPr>
              <w:t>Полиедри и обртна тела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96D" w14:textId="77777777" w:rsidR="00753613" w:rsidRPr="00D8791B" w:rsidRDefault="00753613" w:rsidP="0075361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основних</w:t>
            </w:r>
          </w:p>
          <w:p w14:paraId="5E8DFF3C" w14:textId="77777777" w:rsidR="00753613" w:rsidRPr="00212EAC" w:rsidRDefault="00753613" w:rsidP="0075361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1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знања и вештина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стереометрије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A30" w14:textId="77777777" w:rsidR="00753613" w:rsidRPr="00472CC1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C5E9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1E0A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76B" w14:textId="77777777" w:rsidR="00753613" w:rsidRPr="00472CC1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025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F0FA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6D6FE0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53613" w:rsidRPr="00212EAC" w14:paraId="54EF33FF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45AF0F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9997C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1E504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9BA26C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B2C626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68937E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53613" w:rsidRPr="00212EAC" w14:paraId="7192F1B8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AA94B3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1799C6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FC9" w14:textId="77777777" w:rsidR="00753613" w:rsidRPr="00212EAC" w:rsidRDefault="00753613" w:rsidP="00753613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C95B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AD3588A" w14:textId="77777777" w:rsidR="00753613" w:rsidRPr="00C51776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индивидуалн</w:t>
            </w:r>
          </w:p>
          <w:p w14:paraId="68F86D9D" w14:textId="77777777" w:rsidR="00753613" w:rsidRPr="00212EAC" w:rsidRDefault="00753613" w:rsidP="00753613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C517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4D1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 –</w:t>
            </w:r>
          </w:p>
          <w:p w14:paraId="05CF852B" w14:textId="77777777" w:rsidR="00753613" w:rsidRPr="00C83448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053481CA" w14:textId="77777777" w:rsidR="00753613" w:rsidRPr="00C83448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 – метода</w:t>
            </w:r>
          </w:p>
          <w:p w14:paraId="4A63DA94" w14:textId="77777777" w:rsidR="00753613" w:rsidRPr="00212EAC" w:rsidRDefault="00753613" w:rsidP="0075361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демонстрације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C54271" w14:textId="77777777" w:rsidR="00753613" w:rsidRPr="00212EAC" w:rsidRDefault="00753613" w:rsidP="0075361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53613" w:rsidRPr="00212EAC" w14:paraId="52CC1C32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5005AC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F66BA0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8BD8A8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035E81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4D3A8D" w14:textId="77777777" w:rsidR="00753613" w:rsidRPr="00212EAC" w:rsidRDefault="00753613" w:rsidP="00753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53613" w:rsidRPr="00212EAC" w14:paraId="7E9B445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62965B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2F2C5B" w14:textId="77777777" w:rsidR="00753613" w:rsidRPr="00212EAC" w:rsidRDefault="00753613" w:rsidP="00753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C545F1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текстуална</w:t>
            </w:r>
          </w:p>
          <w:p w14:paraId="3719392B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аудио-визуелна</w:t>
            </w:r>
          </w:p>
          <w:p w14:paraId="5DB301F5" w14:textId="77777777" w:rsidR="00753613" w:rsidRPr="00C83448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(настава уз помоћ</w:t>
            </w:r>
          </w:p>
          <w:p w14:paraId="375EFDF4" w14:textId="77777777" w:rsidR="00753613" w:rsidRPr="00C83448" w:rsidRDefault="00753613" w:rsidP="007536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рачунара и видео-</w:t>
            </w:r>
          </w:p>
          <w:p w14:paraId="52414D56" w14:textId="77777777" w:rsidR="00753613" w:rsidRPr="00212EAC" w:rsidRDefault="00753613" w:rsidP="00753613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8344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пројектора)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0B1F6" w14:textId="77777777" w:rsidR="00753613" w:rsidRPr="00212EAC" w:rsidRDefault="00753613" w:rsidP="00753613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F7FC6B" w14:textId="77777777" w:rsidR="00753613" w:rsidRPr="00212EAC" w:rsidRDefault="00753613" w:rsidP="00753613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5C5C97FD" w14:textId="77777777" w:rsidR="00CD7CAD" w:rsidRPr="00CD7CAD" w:rsidRDefault="00CD7CA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279C5EAD" w14:textId="6D8A3287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9C1531C" w14:textId="2D842C46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2A34CFA" w14:textId="339AD13F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55A35C7" w14:textId="675E843E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0043057" w14:textId="77777777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11E39FE" w14:textId="4E8FDC0C" w:rsidR="005574E5" w:rsidRDefault="005574E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061A3907" w14:textId="7523CE12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905E96" w14:paraId="4D13C805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7216E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E4A827" w14:textId="77777777" w:rsidR="00C3011F" w:rsidRPr="00B0610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905E96" w14:paraId="1146038F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ED383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926BF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Хемија</w:t>
            </w:r>
          </w:p>
        </w:tc>
      </w:tr>
      <w:tr w:rsidR="00C3011F" w:rsidRPr="00905E96" w14:paraId="5D142F53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034A55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47805D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C3011F" w:rsidRPr="00905E96" w14:paraId="2A55B48E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685E30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F24BE0" w14:textId="77777777" w:rsidR="00C3011F" w:rsidRPr="00B0610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3011F" w:rsidRPr="00905E96" w14:paraId="3D4CC2A8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FC7FCE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FE1F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3011F" w:rsidRPr="0088781D" w14:paraId="043FECF0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4D47F8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2CFF03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Хемија за 1.годину економске школе , Радивој Николајевић ЗЗУ Београд 2009,Општа хемија за 1. Разред средње школе Славољуб </w:t>
            </w: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Ђ</w:t>
            </w:r>
            <w:r w:rsidRPr="00E567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укић, Милена Шурјановић и Радивој Николајевић ЗУНС Београд 1991</w:t>
            </w:r>
          </w:p>
        </w:tc>
      </w:tr>
      <w:tr w:rsidR="00C3011F" w:rsidRPr="0088781D" w14:paraId="4DBC191D" w14:textId="77777777" w:rsidTr="00CD7CA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71544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905E96" w14:paraId="48C64914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C532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E4B3F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89681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6AD05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905E96" w14:paraId="0CC2340B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10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42C3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57C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94D4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741F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B578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9E75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EC631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1966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14111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DF614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5A3280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42479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905E96" w14:paraId="6A25AA4E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5353F4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C875D5" w14:textId="77777777" w:rsidR="00C3011F" w:rsidRPr="0033367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Структура супстанци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3D13" w14:textId="77777777" w:rsidR="00C3011F" w:rsidRPr="00905E96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3367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концепта о корпускуларној грађи супстанце, разумевање односа између структуре супстанци и њиховог својства и утицаја међумолекулских сила физичка својства супстанци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F3CB" w14:textId="77777777" w:rsidR="00C3011F" w:rsidRPr="0033367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902E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21F4" w14:textId="77777777" w:rsidR="00C3011F" w:rsidRPr="0033367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8767" w14:textId="77777777" w:rsidR="00C3011F" w:rsidRPr="0033367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344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D0DF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C9CF6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905E96" w14:paraId="10DE0A4A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036C05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3D50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2160B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906A8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1264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B599E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88781D" w14:paraId="0811CCDC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3D646B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4224CE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B2" w14:textId="77777777" w:rsidR="00C3011F" w:rsidRPr="00905E9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7F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објасни електронеутралност атома, појам и примену изотопа, разликује атом од јона, објасни квантитативно значење симбола и формула, одреди број валентних електрона, дефинише појам релативне атомске и релативне молекулске масе ,разуме појам количине супстанце и повезаност са масом, објасни узрок повезивања атома и типове хемијских веза и разликује јонску и ковалентну везу, разликује поларну и неполарну ковалентну везу, објасни да својства хемијских једињења зависе од врсте хемијске везе, описује основне карактеристике металне везе, разликује дијамагнетичне, парамагнетичне и феромагнетичне супстанце.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03E8" w14:textId="77777777" w:rsidR="00C3011F" w:rsidRPr="00905E9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C46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9CB2" w14:textId="77777777" w:rsidR="00C3011F" w:rsidRPr="00905E9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6FD2219" w14:textId="77777777" w:rsidR="00C3011F" w:rsidRPr="00905E9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C3011F" w:rsidRPr="00905E96" w14:paraId="126232D5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ECDB1B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9E63B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4333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0D35E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DA650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8781D" w14:paraId="1996218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44C9D4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FFA98C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185067" w14:textId="5F3B9F56" w:rsidR="00BD203C" w:rsidRPr="00905E96" w:rsidRDefault="00C3011F" w:rsidP="00432E8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23E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D15283" w14:textId="77777777" w:rsidR="00C3011F" w:rsidRPr="00905E96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10B5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DA7A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57564B" w14:textId="77777777" w:rsidR="00C3011F" w:rsidRPr="00905E96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C3011F" w:rsidRPr="00905E96" w14:paraId="4C2512B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9157A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DC045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08988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C8D1C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905E96" w14:paraId="5565E47B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D47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F6DC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162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009B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628D6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65D2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BFE99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7076CF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8AA4D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E2841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F1C10B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878B4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FF7EDA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905E96" w14:paraId="55CB1C58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FB2C55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E0970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Дисперзни системи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04F5" w14:textId="5B490CF2" w:rsidR="00C3011F" w:rsidRPr="00905E96" w:rsidRDefault="00C3011F" w:rsidP="00BD203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6153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односа изнмеђу квантитативног састава дисперзног система и његови својстава,сагледавање значаја примене дисперзних система у свакодневом животу и професионалном раду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EA5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11ED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52C" w14:textId="77777777" w:rsidR="00C3011F" w:rsidRPr="00D6153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2C0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5A6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8C1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E64AA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905E96" w14:paraId="170326E0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B4BD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6931DA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AA3B4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B01C4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8DC2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63A02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88781D" w14:paraId="14D51093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F70FC7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52C2C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699" w14:textId="77777777" w:rsidR="00C3011F" w:rsidRPr="00905E9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ученик објасни да су дисперзни системи смеше више чистих супстанци, разликује дисперзну фазу и дисперзно средство, објасни појам хомогене смеше, наведе примену аеросола, суспензија, емулзија и колоида, објасни утицај температуре на растворњивост , израчуна масени процентни садржај раствора и количинску концентрацију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16A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5470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0819DE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C3011F" w:rsidRPr="00905E96" w14:paraId="3EA5D77A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E99059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5381F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DE68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298C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5CA15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8781D" w14:paraId="0EC9493D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48337E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C5040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CF7B3E" w14:textId="12911853" w:rsidR="00BD203C" w:rsidRPr="00905E96" w:rsidRDefault="00C3011F" w:rsidP="00432E8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B7EB1D" w14:textId="77777777" w:rsidR="00C3011F" w:rsidRPr="00905E96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DA7A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C39F75" w14:textId="77777777" w:rsidR="00C3011F" w:rsidRPr="00905E96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C3011F" w:rsidRPr="00905E96" w14:paraId="03690667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B54D8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C2B85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269B3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1DCDB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905E96" w14:paraId="4A567834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DA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7419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D3D9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A13D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E7B0B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732A4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8EE6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4FE49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01BE7D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F5936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23E581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28439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B65E9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905E96" w14:paraId="03560698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4E3E13" w14:textId="77777777" w:rsidR="00C3011F" w:rsidRPr="00B146AE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B06147" w14:textId="77777777" w:rsidR="00C3011F" w:rsidRPr="00D40A6C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Хемијске реакције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BCBC" w14:textId="77777777" w:rsidR="00C3011F" w:rsidRPr="00905E96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217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Разумевање концепта одржања материје кроз принципе одржања масе и енергије,развој концепта о корпускуларној грађи супстанце на основу разумевања хемијских реакција, развој хемијског мишљења на логичан и критичан начин, развој способности да решава проблеме и развој способности комуникације у хемији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26E7" w14:textId="77777777" w:rsidR="00C3011F" w:rsidRPr="00D40A6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450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3670" w14:textId="77777777" w:rsidR="00C3011F" w:rsidRPr="00D40A6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694A" w14:textId="77777777" w:rsidR="00C3011F" w:rsidRPr="00D40A6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066F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C64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64CE9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905E96" w14:paraId="7EE980D6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47AE3E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F43CC4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C068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3C61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2E77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26F09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88781D" w14:paraId="55FA0C20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008EB9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0282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0495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да хемијским променама настају нове супстанце, разликују реакције анализе и синтезе, пише хемијске једначине и врши стехиометријско израчунавање, разликује егзотермне и ендотермне 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реакције, наводи факторе који утичу на брзину хемијске реакције, објасни појам хемијске равнотеже и разликује повратне и коначне хемијске реакције иразуме њихов значај у свакодневном животу, прикаже електролитичку дисоцијацију киселина и база, на основу пе-ха вредности разликује киселу, базну и неутралну средину,објасни појам електролита и разликује јаке и слабе електролите,ојасни појам оксидоредукционих реакција, корозије и заштите од корозије.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C9C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Фронтални, индивидуални, 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A67A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626CF0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C3011F" w:rsidRPr="00905E96" w14:paraId="52CA4C47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B018C4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2FBAF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6E3261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F89D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A86F8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8781D" w14:paraId="3EFB2E96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DD244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55B2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47038B" w14:textId="77777777" w:rsidR="00C3011F" w:rsidRPr="00905E96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5FC8A2" w14:textId="77777777" w:rsidR="00C3011F" w:rsidRPr="00905E96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DA7A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A0C039" w14:textId="77777777" w:rsidR="00C3011F" w:rsidRPr="00905E96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C3011F" w:rsidRPr="00905E96" w14:paraId="6A065751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370F4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51E80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3EB76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0E84B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905E96" w14:paraId="0A96EF8D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9B6A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4F1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ADAD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67D8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A2F9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103FEB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0FD9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CEB8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3C4C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C0C528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58789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E16B91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C7230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905E96" w14:paraId="579F2175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70B662" w14:textId="77777777" w:rsidR="00C3011F" w:rsidRPr="00B146AE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11B65B" w14:textId="77777777" w:rsidR="00C3011F" w:rsidRPr="00905E96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Хемија елемената и једињења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71FC" w14:textId="77777777" w:rsidR="00C3011F" w:rsidRPr="00905E96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727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Разумевање односа структуре супстанце и њихових својства, сагледавање значаја примене елемената, једињења у </w:t>
            </w:r>
            <w:r w:rsidRPr="008727B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професионалном раду и у свакодневном животу, Разумевање значаја и примене елемената, једињења и легура у техничкотехнолошким процесима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C1D7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212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E362" w14:textId="77777777" w:rsidR="00C3011F" w:rsidRPr="00C62D54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70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10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46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EC0C4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905E96" w14:paraId="3F55ECFC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D36B69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CC66D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171A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2456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D2E3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1233B0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88781D" w14:paraId="3E2BAF84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7157BC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3FBF7B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D3A" w14:textId="77777777" w:rsidR="00C3011F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8411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Да објасни стабилност племенитих гасова, периодичну промену својстава лемената, разликује метале, неметале, металоиде.Наводи карактеристична својства неметала:водоника, кисеоника, азота, угљеника, фосфора, сумпр, хлора и њихвих једињења. Наводи карактеристична својства метала:натријума, калцијума, алуминијума, олова и њихова важна једињења, примену и биолошки значај. Наводи општа својства прелазних метала, важнијих једињења и примену. Описује својства органских једињења и угњеника, наводи класификацију органских једињења, илуструје примерима биолошки значај органских једињења и њихову примену у свакодневном животу.</w:t>
            </w:r>
          </w:p>
          <w:p w14:paraId="51A1B902" w14:textId="24C1ADB1" w:rsidR="00432E84" w:rsidRPr="00905E96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E13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B67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Вербални, демонстративни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70A9B7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C3011F" w:rsidRPr="00905E96" w14:paraId="7F704BC5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F9333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2EC422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272F8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8474F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B46AC2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8781D" w14:paraId="35CA4E44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17C6B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2F47F4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E81D93" w14:textId="4BCB33C9" w:rsidR="00BD203C" w:rsidRPr="00905E96" w:rsidRDefault="00C3011F" w:rsidP="00432E8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C38A9C" w14:textId="77777777" w:rsidR="00C3011F" w:rsidRPr="00905E96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DA7A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A96667" w14:textId="77777777" w:rsidR="00C3011F" w:rsidRPr="00905E96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  <w:tr w:rsidR="00C3011F" w:rsidRPr="00905E96" w14:paraId="62AFD86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29602B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5B26D1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CE78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7C254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905E96" w14:paraId="5DD7E63D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FB08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EF1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ED65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91E3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9451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BD7F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F93EC6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EA318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7B152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E69451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D4AE8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387FB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881699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905E96" w14:paraId="36C2DCD6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A89956" w14:textId="77777777" w:rsidR="00C3011F" w:rsidRPr="00B146AE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0F56A6" w14:textId="77777777" w:rsidR="00C3011F" w:rsidRPr="00905E96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Хемијски аспекти загађивања животне средине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196A" w14:textId="77777777" w:rsidR="00C3011F" w:rsidRPr="00905E96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C434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Развој одговорног става према коришћењу супстанци  у свакодневном животу и професионалном раду, разумевање и просуђивање начина одлагања и уништавања хемијских загађивача животне средине.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BBB1" w14:textId="72E480BF" w:rsidR="00C3011F" w:rsidRPr="00BD203C" w:rsidRDefault="00BD203C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A61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166E" w14:textId="126D3944" w:rsidR="00C3011F" w:rsidRPr="00BD203C" w:rsidRDefault="00BD203C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2F9D" w14:textId="51302C8E" w:rsidR="00C3011F" w:rsidRPr="00BD203C" w:rsidRDefault="00BD203C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4F9C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E8A4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FFB4AB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905E96" w14:paraId="5F4EAD42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9ED9FA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D3CAA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D0E8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29FBE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870215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67B31A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88781D" w14:paraId="3448783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599B63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AB10B6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F799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342E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штетно дејство неких супстанци на животну средине и здраве људи, наводи најчешће изворе загађивања атмосфер, водае и тла, објасни значај пречишћавања воде и ваздуха, објасни значај правилног одлагања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8E7B" w14:textId="77777777" w:rsidR="00C3011F" w:rsidRPr="00905E96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Фронтални, индивидуални, 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616" w14:textId="77777777" w:rsidR="00C3011F" w:rsidRPr="00905E96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Вербални, демонстративни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5C4825" w14:textId="77777777" w:rsidR="00C3011F" w:rsidRPr="00905E96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0A6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 часовима хемије током наставног процеса</w:t>
            </w:r>
          </w:p>
        </w:tc>
      </w:tr>
      <w:tr w:rsidR="00C3011F" w:rsidRPr="00905E96" w14:paraId="665468DF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39192B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76721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C3508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DB37CB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F82FF3" w14:textId="77777777" w:rsidR="00C3011F" w:rsidRPr="00905E9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8781D" w14:paraId="4DA3CEDB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482CEB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02185" w14:textId="77777777" w:rsidR="00C3011F" w:rsidRPr="00905E9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429F3D" w14:textId="77777777" w:rsidR="00C3011F" w:rsidRPr="00905E96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Таблица Периодног системе елемената, прибор и супстанце потребне за извођење демонстрационих огледа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E3E2A3" w14:textId="77777777" w:rsidR="00C3011F" w:rsidRPr="00905E96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Предмети из области природних наука</w:t>
            </w:r>
            <w:r w:rsidRPr="00DA7A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-</w:t>
            </w:r>
            <w:r w:rsidRPr="000B21D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7A949A" w14:textId="77777777" w:rsidR="00C3011F" w:rsidRPr="00905E96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231B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Посматрање, усмена и писана провера знања</w:t>
            </w:r>
          </w:p>
        </w:tc>
      </w:tr>
    </w:tbl>
    <w:p w14:paraId="12CA629A" w14:textId="77777777" w:rsidR="0078208D" w:rsidRDefault="0078208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78208D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31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212EAC" w14:paraId="7039766B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F06CC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E596" w14:textId="77777777" w:rsidR="00C3011F" w:rsidRPr="004B748B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212EAC" w14:paraId="4836C5C8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80D94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AD72" w14:textId="77777777" w:rsidR="00C3011F" w:rsidRPr="00040699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40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Биологија </w:t>
            </w:r>
          </w:p>
        </w:tc>
      </w:tr>
      <w:tr w:rsidR="00C3011F" w:rsidRPr="00212EAC" w14:paraId="386E962E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4E5B8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1E84" w14:textId="77777777" w:rsidR="00C3011F" w:rsidRPr="00040699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406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212EAC" w14:paraId="22400B64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842FA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552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3011F" w:rsidRPr="00212EAC" w14:paraId="65609BA1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01AF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5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3011F" w:rsidRPr="00212EAC" w14:paraId="17733FA8" w14:textId="77777777" w:rsidTr="00CD7CAD">
        <w:trPr>
          <w:gridAfter w:val="3"/>
          <w:wAfter w:w="1888" w:type="dxa"/>
        </w:trPr>
        <w:tc>
          <w:tcPr>
            <w:tcW w:w="451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63F679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7638F2" w14:textId="77777777" w:rsidR="00C3011F" w:rsidRPr="000753C9" w:rsidRDefault="00C3011F" w:rsidP="0004069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0753C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Биологија за средње стручне школе; аутори: Надежда Недељковић-Јелена Ђорђевић- Гордана Цвијић- Александра Кораћ- Драгана Цветковић- Снежана Трифуновић</w:t>
            </w:r>
          </w:p>
        </w:tc>
      </w:tr>
      <w:tr w:rsidR="00C3011F" w:rsidRPr="00212EAC" w14:paraId="1AD3D95A" w14:textId="77777777" w:rsidTr="00CD7CAD">
        <w:trPr>
          <w:gridAfter w:val="3"/>
          <w:wAfter w:w="1888" w:type="dxa"/>
        </w:trPr>
        <w:tc>
          <w:tcPr>
            <w:tcW w:w="12713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DDC2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7F09B2C1" w14:textId="77777777" w:rsidTr="00CD7CAD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461DF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8AF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F02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85689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226A00A6" w14:textId="77777777" w:rsidTr="00CD7CAD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90C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BCB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A36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0AE1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2ACB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691A4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23DA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A344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96E54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E59CD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BEE71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B3D7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3626F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0424D345" w14:textId="77777777" w:rsidTr="00CD7CAD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A79CE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3BE18D" w14:textId="77777777" w:rsidR="00C3011F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ћелије</w:t>
            </w:r>
          </w:p>
          <w:p w14:paraId="1848B392" w14:textId="77777777" w:rsidR="00C3011F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381D973F" w14:textId="77777777" w:rsidR="00C3011F" w:rsidRPr="00D77EB5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2.БИ1.1.1.;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2.БИ1.2.1 ;</w:t>
            </w: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1.3.2</w:t>
            </w: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; 2.БИ2.2.1. </w:t>
            </w:r>
          </w:p>
          <w:p w14:paraId="62400FFF" w14:textId="77777777" w:rsidR="00C3011F" w:rsidRPr="00D77EB5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87BF" w14:textId="77777777" w:rsidR="00C3011F" w:rsidRPr="00D77EB5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предметом и значајем цитологије као научне дисциплине</w:t>
            </w:r>
          </w:p>
          <w:p w14:paraId="320E899F" w14:textId="77777777" w:rsidR="00C3011F" w:rsidRPr="00D77EB5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особинама живих бића и нивоима организације биолошких система</w:t>
            </w:r>
          </w:p>
          <w:p w14:paraId="72C26D6E" w14:textId="77777777" w:rsidR="00C3011F" w:rsidRPr="00D77EB5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хемијским саставом ћелије, грађом и функцијом</w:t>
            </w:r>
          </w:p>
          <w:p w14:paraId="27ECF88B" w14:textId="77777777" w:rsidR="00C3011F" w:rsidRPr="00D77EB5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Схватање значаја фотосинтезе и ћелијског дисања</w:t>
            </w:r>
          </w:p>
          <w:p w14:paraId="56AEB5AC" w14:textId="77777777" w:rsidR="00040699" w:rsidRPr="00040699" w:rsidRDefault="00C3011F" w:rsidP="0004069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 који се одигравају током ћелијског циклуса</w:t>
            </w:r>
          </w:p>
          <w:p w14:paraId="2F6F4FCC" w14:textId="77777777" w:rsidR="00C3011F" w:rsidRPr="00040699" w:rsidRDefault="00C3011F" w:rsidP="00040699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тока и значаја ћелијских деоба</w:t>
            </w:r>
          </w:p>
          <w:p w14:paraId="46E10A7D" w14:textId="352A363B" w:rsidR="00040699" w:rsidRPr="00D77EB5" w:rsidRDefault="00040699" w:rsidP="0004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31DB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6D3B" w14:textId="77777777" w:rsidR="00C3011F" w:rsidRPr="00D77EB5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65FE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C140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762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77E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9FD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77E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226260" w14:textId="77777777" w:rsidR="00C3011F" w:rsidRPr="00D77E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0C4DEAD1" w14:textId="77777777" w:rsidTr="00CD7CAD">
        <w:trPr>
          <w:trHeight w:val="158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C9C21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28369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2FBD9" w14:textId="77777777" w:rsidR="00C3011F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7E44881F" w14:textId="77777777" w:rsidR="00C3011F" w:rsidRPr="001214B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271AB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39290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E730F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212EAC" w14:paraId="1A46C7A8" w14:textId="77777777" w:rsidTr="00CD7CAD">
        <w:trPr>
          <w:trHeight w:val="121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36162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FD129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436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предмет проучавања цитологије</w:t>
            </w:r>
          </w:p>
          <w:p w14:paraId="38A2908F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главне особине живих бића и нивое организације биолошких система</w:t>
            </w:r>
          </w:p>
          <w:p w14:paraId="4F90867B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хемијску структуру ћелије</w:t>
            </w:r>
          </w:p>
          <w:p w14:paraId="7683EFED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функцију ћелијских органела</w:t>
            </w:r>
          </w:p>
          <w:p w14:paraId="3E984FBC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разлику између биљне и животињске ћелије</w:t>
            </w:r>
          </w:p>
          <w:p w14:paraId="7437A3DA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ток и значај кључних метаболичких процеса: фотосинтезе и ћелијског дисања</w:t>
            </w:r>
          </w:p>
          <w:p w14:paraId="1595EA1E" w14:textId="77777777" w:rsidR="00C3011F" w:rsidRPr="001214B5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фазе ћелијског циклуса</w:t>
            </w:r>
          </w:p>
          <w:p w14:paraId="3343478F" w14:textId="77777777" w:rsidR="00C3011F" w:rsidRPr="001214B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ток и значај митозе и мејозе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771" w14:textId="77777777" w:rsidR="00C3011F" w:rsidRPr="001214B5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D4D7042" w14:textId="77777777" w:rsidR="00C3011F" w:rsidRPr="001214B5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4ED87562" w14:textId="77777777" w:rsidR="00C3011F" w:rsidRPr="001214B5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611C0F89" w14:textId="77777777" w:rsidR="00C3011F" w:rsidRPr="001214B5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C8CD9EF" w14:textId="77777777" w:rsidR="00C3011F" w:rsidRPr="001214B5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4D2A" w14:textId="77777777" w:rsidR="00C3011F" w:rsidRPr="001214B5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6B4A0598" w14:textId="77777777" w:rsidR="00C3011F" w:rsidRPr="001214B5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11C5810C" w14:textId="77777777" w:rsidR="00C3011F" w:rsidRPr="001214B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0F46154" w14:textId="77777777" w:rsidR="00C3011F" w:rsidRPr="001214B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 -октобар</w:t>
            </w:r>
          </w:p>
        </w:tc>
      </w:tr>
      <w:tr w:rsidR="00C3011F" w:rsidRPr="00212EAC" w14:paraId="6D94C663" w14:textId="77777777" w:rsidTr="00CD7CAD">
        <w:trPr>
          <w:trHeight w:val="178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6640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BF07F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A0AD8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2EBD9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2BE24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212EAC" w14:paraId="40740035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8BA2D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F250F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1A001C" w14:textId="77777777" w:rsidR="00C3011F" w:rsidRPr="001214B5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5982F1DC" w14:textId="77777777" w:rsidR="00C3011F" w:rsidRPr="001214B5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0F856DE6" w14:textId="77777777" w:rsidR="00C3011F" w:rsidRPr="001214B5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шеме ћелије и ћелијског циклуса</w:t>
            </w:r>
          </w:p>
          <w:p w14:paraId="0CD5D664" w14:textId="77777777" w:rsidR="00C3011F" w:rsidRPr="001214B5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видео-бим </w:t>
            </w:r>
          </w:p>
          <w:p w14:paraId="2EC0B65E" w14:textId="4DC62491" w:rsidR="00C3011F" w:rsidRPr="001214B5" w:rsidRDefault="00C3011F" w:rsidP="000406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211170" w14:textId="77777777" w:rsidR="00C3011F" w:rsidRPr="001214B5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Са хемијом 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A6C5A3" w14:textId="77777777" w:rsidR="00C3011F" w:rsidRPr="001214B5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DF8D0C9" w14:textId="77777777" w:rsidR="00C3011F" w:rsidRPr="001214B5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D6E8F4D" w14:textId="77777777" w:rsidR="00C3011F" w:rsidRPr="001214B5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214B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757C6678" w14:textId="77777777" w:rsidR="00C3011F" w:rsidRPr="001214B5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08223A36" w14:textId="77777777" w:rsidTr="00CD7CAD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38B96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DC7E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5B1C8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62033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2372DD41" w14:textId="77777777" w:rsidTr="00CD7CAD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EC4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392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48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D2E63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D73F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0523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F7EF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5D7C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A3497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46ADE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8A55E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0F4B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C5B9B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78386C40" w14:textId="77777777" w:rsidTr="00CD7CAD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9EC1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6F895A" w14:textId="77777777" w:rsidR="00C3011F" w:rsidRPr="009904B8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04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Основи физиологије човека</w:t>
            </w:r>
          </w:p>
          <w:p w14:paraId="4AF52D38" w14:textId="77777777" w:rsidR="00C3011F" w:rsidRPr="009904B8" w:rsidRDefault="00C3011F" w:rsidP="00CD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4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 xml:space="preserve">Образовни стандарди: </w:t>
            </w: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2.БИ1.2.2.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1.2.3. ;</w:t>
            </w: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2.БИ1.2.4.;2.БИ2.2.2;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2.БИ2.2.3. </w:t>
            </w:r>
          </w:p>
          <w:p w14:paraId="3AD489EC" w14:textId="77777777" w:rsidR="00C3011F" w:rsidRPr="009904B8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EEA4" w14:textId="77777777" w:rsidR="00C3011F" w:rsidRPr="009904B8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Разумевање  физиолошких процеса у људском организму</w:t>
            </w:r>
          </w:p>
          <w:p w14:paraId="72BEBD20" w14:textId="7F746D23" w:rsidR="00040699" w:rsidRPr="009904B8" w:rsidRDefault="00040699" w:rsidP="0004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73A2" w14:textId="77777777" w:rsidR="00C3011F" w:rsidRPr="009904B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BCD6" w14:textId="77777777" w:rsidR="00C3011F" w:rsidRPr="009904B8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904B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0CF3" w14:textId="77777777" w:rsidR="00C3011F" w:rsidRPr="009904B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8A63" w14:textId="77777777" w:rsidR="00C3011F" w:rsidRPr="009904B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4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E19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B25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9CDF8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31A539EA" w14:textId="77777777" w:rsidTr="00CD7CAD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9DB92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D4E83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D0754" w14:textId="77777777" w:rsidR="00C3011F" w:rsidRDefault="00C3011F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1C6F05B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A51E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642B3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DB785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364A00F3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AB8D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A197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843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настанак и пренос нервног импулса</w:t>
            </w:r>
          </w:p>
          <w:p w14:paraId="7DA280C0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илуструје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прост рефлексни лук</w:t>
            </w:r>
          </w:p>
          <w:p w14:paraId="5E3251B7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улогу нервног система</w:t>
            </w:r>
          </w:p>
          <w:p w14:paraId="4B75BF02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мишићну контракцију</w:t>
            </w:r>
          </w:p>
          <w:p w14:paraId="7F2D8E48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улогу чулних органа</w:t>
            </w:r>
          </w:p>
          <w:p w14:paraId="11B86934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позицију и улогу жлезда са унутрашњим лучењем</w:t>
            </w:r>
          </w:p>
          <w:p w14:paraId="6AA8ABE8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састав и улогу крви и лимфе</w:t>
            </w:r>
          </w:p>
          <w:p w14:paraId="63D7D013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грађу и улогу срца и крвних судова и неурохуморалну регулацију срчаног рада</w:t>
            </w:r>
          </w:p>
          <w:p w14:paraId="69565F36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размену гасова у плућима и ткивима и нервну регулацију дисања</w:t>
            </w:r>
          </w:p>
          <w:p w14:paraId="318F938D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варење, ресорпцију хране и неурохуморалну регулацију варења</w:t>
            </w:r>
          </w:p>
          <w:p w14:paraId="6C1C6881" w14:textId="77777777" w:rsidR="00C3011F" w:rsidRPr="00D15C0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улогу екскреторних органа</w:t>
            </w:r>
          </w:p>
          <w:p w14:paraId="18E2065D" w14:textId="77777777" w:rsidR="00C3011F" w:rsidRPr="00D15C0E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 улогу органа за размножавање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E09" w14:textId="77777777" w:rsidR="00C3011F" w:rsidRPr="00D15C0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E2A975A" w14:textId="77777777" w:rsidR="00C3011F" w:rsidRPr="00D15C0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52FD277E" w14:textId="77777777" w:rsidR="00C3011F" w:rsidRPr="00D15C0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54E0F7C5" w14:textId="77777777" w:rsidR="00C3011F" w:rsidRPr="00D15C0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58E2917" w14:textId="77777777" w:rsidR="00C3011F" w:rsidRPr="00D15C0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01B" w14:textId="77777777" w:rsidR="00C3011F" w:rsidRPr="00D15C0E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1567231A" w14:textId="77777777" w:rsidR="00C3011F" w:rsidRPr="00D15C0E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30BA6760" w14:textId="77777777" w:rsidR="00C3011F" w:rsidRPr="00D15C0E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1C99ED" w14:textId="77777777" w:rsidR="00C3011F" w:rsidRPr="00D15C0E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5C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октобар-децембар</w:t>
            </w:r>
          </w:p>
        </w:tc>
      </w:tr>
      <w:tr w:rsidR="00C3011F" w:rsidRPr="00212EAC" w14:paraId="7E13A460" w14:textId="77777777" w:rsidTr="00CD7CAD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33AD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C4949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5E3F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88270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4EAB6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363FDE25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95FC2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F8033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A05003" w14:textId="77777777" w:rsidR="00C3011F" w:rsidRPr="004D7DD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02A66AC" w14:textId="77777777" w:rsidR="00C3011F" w:rsidRPr="004D7DD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75B19764" w14:textId="77777777" w:rsidR="00C3011F" w:rsidRPr="004D7DD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19FCFFE2" w14:textId="77777777" w:rsidR="00C3011F" w:rsidRDefault="00C3011F" w:rsidP="0004069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14:paraId="088D9D81" w14:textId="77777777" w:rsidR="00040699" w:rsidRDefault="00040699" w:rsidP="0004069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3D39C75" w14:textId="77777777" w:rsidR="00040699" w:rsidRDefault="00040699" w:rsidP="0004069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ACC2EE3" w14:textId="37B4F2CE" w:rsidR="00040699" w:rsidRPr="004D7DDB" w:rsidRDefault="00040699" w:rsidP="0004069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2F8459" w14:textId="77777777" w:rsidR="00C3011F" w:rsidRPr="004D7D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хемијом, физиком, али и са знањима из медицине и свакодневног живота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F5018E" w14:textId="77777777" w:rsidR="00C3011F" w:rsidRPr="004D7DD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D497967" w14:textId="77777777" w:rsidR="00C3011F" w:rsidRPr="004D7DD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6C355F0" w14:textId="77777777" w:rsidR="00C3011F" w:rsidRPr="004D7DD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DD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5EC492C8" w14:textId="77777777" w:rsidR="00C3011F" w:rsidRPr="004D7DDB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52841A85" w14:textId="77777777" w:rsidTr="00CD7CAD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3A02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90893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EBA68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60ED7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077197B4" w14:textId="77777777" w:rsidTr="00CD7CAD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440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512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57D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0F92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F2EE1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3AB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FE4A8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7E749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C74C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2852D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FF525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06584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D7473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40409EF2" w14:textId="77777777" w:rsidTr="00CD7CAD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D5784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743C39" w14:textId="77777777" w:rsidR="00C3011F" w:rsidRPr="00786098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Биологија развића човека</w:t>
            </w:r>
          </w:p>
          <w:p w14:paraId="013716ED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тандарди:</w:t>
            </w:r>
          </w:p>
          <w:p w14:paraId="397728C3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2.БИ1.3.2.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;</w:t>
            </w:r>
          </w:p>
          <w:p w14:paraId="2B639031" w14:textId="77777777" w:rsidR="00C3011F" w:rsidRPr="00786098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2.БИ2.3.2.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7474" w14:textId="77777777" w:rsidR="00C3011F" w:rsidRPr="00786098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основним фазама развића човека</w:t>
            </w:r>
          </w:p>
          <w:p w14:paraId="71435902" w14:textId="77777777" w:rsidR="00C3011F" w:rsidRPr="00786098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процеса полног сазревања</w:t>
            </w:r>
          </w:p>
          <w:p w14:paraId="3FBA9DE2" w14:textId="77777777" w:rsidR="00C3011F" w:rsidRPr="00786098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C030" w14:textId="77777777" w:rsidR="00C3011F" w:rsidRPr="0078609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F084" w14:textId="77777777" w:rsidR="00C3011F" w:rsidRPr="00786098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8609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D431" w14:textId="77777777" w:rsidR="00C3011F" w:rsidRPr="0078609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647" w14:textId="77777777" w:rsidR="00C3011F" w:rsidRPr="0078609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86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60C3" w14:textId="77777777" w:rsidR="00C3011F" w:rsidRPr="0078609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30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FE2E3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44A3BB4F" w14:textId="77777777" w:rsidTr="00CD7CAD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1E7A0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BA59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4CB69F" w14:textId="77777777" w:rsidR="00C3011F" w:rsidRDefault="00C3011F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5706DC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33284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DB0D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96220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3011F" w:rsidRPr="00212EAC" w14:paraId="61486360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55A6F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F2D60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567" w14:textId="77777777" w:rsidR="00C3011F" w:rsidRPr="002617A1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процесе сперматогенезе и оогенезе</w:t>
            </w:r>
          </w:p>
          <w:p w14:paraId="31BE2D5F" w14:textId="77777777" w:rsidR="00C3011F" w:rsidRPr="002617A1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процес оплођења</w:t>
            </w:r>
          </w:p>
          <w:p w14:paraId="67DF5DE4" w14:textId="77777777" w:rsidR="00C3011F" w:rsidRPr="002617A1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фазе интраутериног развића</w:t>
            </w:r>
          </w:p>
          <w:p w14:paraId="7F21DF7F" w14:textId="77777777" w:rsidR="00C3011F" w:rsidRPr="002617A1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настанак ткива и зачетака органа</w:t>
            </w:r>
          </w:p>
          <w:p w14:paraId="51880C03" w14:textId="77777777" w:rsidR="00C3011F" w:rsidRPr="002617A1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промене које се догађају у организму од рођења до пубертета</w:t>
            </w:r>
          </w:p>
          <w:p w14:paraId="6B41B91C" w14:textId="77777777" w:rsidR="00C3011F" w:rsidRPr="002617A1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полно сазревање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833" w14:textId="77777777" w:rsidR="00C3011F" w:rsidRPr="002617A1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41153E46" w14:textId="77777777" w:rsidR="00C3011F" w:rsidRPr="002617A1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6702E3C9" w14:textId="77777777" w:rsidR="00C3011F" w:rsidRPr="002617A1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74E9867C" w14:textId="77777777" w:rsidR="00C3011F" w:rsidRPr="002617A1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DD9358A" w14:textId="77777777" w:rsidR="00C3011F" w:rsidRPr="002617A1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796" w14:textId="77777777" w:rsidR="00C3011F" w:rsidRPr="002617A1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647AE821" w14:textId="77777777" w:rsidR="00C3011F" w:rsidRPr="002617A1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5A2836BE" w14:textId="77777777" w:rsidR="00C3011F" w:rsidRPr="002617A1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илустрационо 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C9016C" w14:textId="77777777" w:rsidR="00C3011F" w:rsidRPr="002617A1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617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јануар-март</w:t>
            </w:r>
          </w:p>
        </w:tc>
      </w:tr>
      <w:tr w:rsidR="00C3011F" w:rsidRPr="00212EAC" w14:paraId="5BC86A8A" w14:textId="77777777" w:rsidTr="00CD7CAD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193D3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ED4B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43CA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C2FFE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E0FF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448ED59C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AC18B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3DADA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3BB2D7" w14:textId="77777777" w:rsidR="00C3011F" w:rsidRPr="00F66E3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948AD69" w14:textId="77777777" w:rsidR="00C3011F" w:rsidRPr="00F66E3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64315DAC" w14:textId="77777777" w:rsidR="00C3011F" w:rsidRPr="00F66E3B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54E38918" w14:textId="77777777" w:rsidR="00C3011F" w:rsidRPr="00F66E3B" w:rsidRDefault="00C3011F" w:rsidP="00CD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14:paraId="380F2FFE" w14:textId="77777777" w:rsidR="00C3011F" w:rsidRPr="00F66E3B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4E56FC" w14:textId="77777777" w:rsidR="00C3011F" w:rsidRPr="00040699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физиологијом система за репродукцију  и улогом полних жлезда, али и знањима из медицине и свакодневног живота</w:t>
            </w:r>
          </w:p>
          <w:p w14:paraId="5E473DD3" w14:textId="77777777" w:rsidR="00040699" w:rsidRDefault="00040699" w:rsidP="00040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123F3E59" w14:textId="77777777" w:rsidR="00040699" w:rsidRDefault="00040699" w:rsidP="00040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F6FA80C" w14:textId="77777777" w:rsidR="00040699" w:rsidRDefault="00040699" w:rsidP="00040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9B0E7AF" w14:textId="1C994819" w:rsidR="00040699" w:rsidRPr="00F66E3B" w:rsidRDefault="00040699" w:rsidP="0004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B4F832" w14:textId="77777777" w:rsidR="00C3011F" w:rsidRPr="00F66E3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3A264EB" w14:textId="77777777" w:rsidR="00C3011F" w:rsidRPr="00F66E3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8063B2E" w14:textId="77777777" w:rsidR="00C3011F" w:rsidRPr="00F66E3B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66E3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721902D7" w14:textId="77777777" w:rsidR="00C3011F" w:rsidRPr="00F66E3B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3F5832FA" w14:textId="77777777" w:rsidTr="00CD7CAD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A5A3E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DB3C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6B17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43B3D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6F0F010B" w14:textId="77777777" w:rsidTr="00CD7CAD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66C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B9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038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97A32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5B80E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6C5D4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269D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E263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15A04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B2E75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62A24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4F7EF7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AB274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0779A902" w14:textId="77777777" w:rsidTr="00CD7CAD">
        <w:trPr>
          <w:trHeight w:val="421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A807E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44A534" w14:textId="77777777" w:rsidR="00C3011F" w:rsidRPr="00D879DD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Наслеђивање биолошких особина</w:t>
            </w:r>
          </w:p>
          <w:p w14:paraId="3E8285C5" w14:textId="77777777" w:rsidR="00C3011F" w:rsidRPr="00D879DD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052B427" w14:textId="77777777" w:rsidR="00C3011F" w:rsidRPr="00D879DD" w:rsidRDefault="00C3011F" w:rsidP="00CD7CA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Образовни стандарди: 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2.БИ1.3.1. ; 2.БИ1.3.3. ; 2.БИ2.3.1. ; 2.БИ2.3.3.</w:t>
            </w:r>
          </w:p>
          <w:p w14:paraId="6FD610FC" w14:textId="77777777" w:rsidR="00C3011F" w:rsidRPr="00D879DD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8511" w14:textId="77777777" w:rsidR="00C3011F" w:rsidRPr="00D879DD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основних принципа наслеђивања особина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7D8" w14:textId="77777777" w:rsidR="00C3011F" w:rsidRPr="00D879D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1BEE" w14:textId="77777777" w:rsidR="00C3011F" w:rsidRPr="00D879D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  <w:r w:rsidRPr="00D879D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3781" w14:textId="77777777" w:rsidR="00C3011F" w:rsidRPr="00D879D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12A0" w14:textId="77777777" w:rsidR="00C3011F" w:rsidRPr="00D879D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7E6" w14:textId="77777777" w:rsidR="00C3011F" w:rsidRPr="00D879D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C8E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992DA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45C3B1BE" w14:textId="77777777" w:rsidTr="00CD7CAD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55587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2FA38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2154B" w14:textId="77777777" w:rsidR="00C3011F" w:rsidRDefault="00C3011F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1D17932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74D56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C680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A0901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212EAC" w14:paraId="23E95BE5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86B07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2DD63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E20" w14:textId="77777777" w:rsidR="00C3011F" w:rsidRPr="00D879DD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упореди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ДНК, хроматин, хромозом</w:t>
            </w:r>
          </w:p>
          <w:p w14:paraId="7C079001" w14:textId="77777777" w:rsidR="00C3011F" w:rsidRPr="00D879DD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ген, геном, генотип, фенотип</w:t>
            </w:r>
          </w:p>
          <w:p w14:paraId="492C60E9" w14:textId="77777777" w:rsidR="00C3011F" w:rsidRPr="00D879DD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основна правила наслеђивања особина (Менделова правила)</w:t>
            </w:r>
          </w:p>
          <w:p w14:paraId="468EAFDF" w14:textId="77777777" w:rsidR="00C3011F" w:rsidRPr="00D879DD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типове наслеђивања</w:t>
            </w:r>
          </w:p>
          <w:p w14:paraId="6AFDE70F" w14:textId="77777777" w:rsidR="00C3011F" w:rsidRPr="00D879DD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врсте и узроке мутација</w:t>
            </w:r>
          </w:p>
          <w:p w14:paraId="29961D9E" w14:textId="77777777" w:rsidR="00C3011F" w:rsidRPr="00D879DD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наведе</w:t>
            </w:r>
            <w:r w:rsidRPr="00D879DD">
              <w:rPr>
                <w:rFonts w:ascii="Times New Roman" w:hAnsi="Times New Roman"/>
                <w:sz w:val="24"/>
                <w:lang w:val="sr-Cyrl-CS"/>
              </w:rPr>
              <w:t xml:space="preserve"> наследне болести човека и њихове узроке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0EA" w14:textId="77777777" w:rsidR="00C3011F" w:rsidRPr="00D879DD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BF93BE3" w14:textId="77777777" w:rsidR="00C3011F" w:rsidRPr="00D879DD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237B6F79" w14:textId="77777777" w:rsidR="00C3011F" w:rsidRPr="00D879DD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5170401C" w14:textId="77777777" w:rsidR="00C3011F" w:rsidRPr="00D879DD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5A585321" w14:textId="77777777" w:rsidR="00C3011F" w:rsidRPr="00D879DD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F47B" w14:textId="77777777" w:rsidR="00C3011F" w:rsidRPr="00D879DD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26A4BDD8" w14:textId="77777777" w:rsidR="00C3011F" w:rsidRPr="00D879DD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1913D2ED" w14:textId="77777777" w:rsidR="00C3011F" w:rsidRPr="00D879DD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8F7E34" w14:textId="77777777" w:rsidR="00C3011F" w:rsidRPr="00D879DD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879D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март-мај</w:t>
            </w:r>
          </w:p>
        </w:tc>
      </w:tr>
      <w:tr w:rsidR="00C3011F" w:rsidRPr="00212EAC" w14:paraId="1970C5ED" w14:textId="77777777" w:rsidTr="00CD7CAD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77333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F4825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39611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4F1B4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D758A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5C2AE7D0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65E4F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0DF00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BF53DA" w14:textId="77777777" w:rsidR="00C3011F" w:rsidRPr="00553170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6200BB51" w14:textId="77777777" w:rsidR="00C3011F" w:rsidRPr="00553170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511F0C8F" w14:textId="77777777" w:rsidR="00C3011F" w:rsidRPr="00553170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2F31A6A3" w14:textId="48D362C9" w:rsidR="00C3011F" w:rsidRDefault="00C3011F" w:rsidP="00CD7CA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(анимације на интернету)</w:t>
            </w:r>
          </w:p>
          <w:p w14:paraId="708197E0" w14:textId="7D2B08C6" w:rsidR="00040699" w:rsidRDefault="00040699" w:rsidP="00CD7CAD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6FC95C7" w14:textId="77777777" w:rsidR="00040699" w:rsidRPr="00553170" w:rsidRDefault="00040699" w:rsidP="00CD7C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28925" w14:textId="77777777" w:rsidR="00C3011F" w:rsidRPr="00553170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E40053" w14:textId="77777777" w:rsidR="00C3011F" w:rsidRPr="00553170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Са цитологијом, хемијом, али и са знањима из медицине и свакодневног живота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ED263F" w14:textId="77777777" w:rsidR="00C3011F" w:rsidRPr="00553170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AE144A2" w14:textId="77777777" w:rsidR="00C3011F" w:rsidRPr="00553170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F12DD88" w14:textId="77777777" w:rsidR="00C3011F" w:rsidRPr="00553170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531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71C98CC9" w14:textId="77777777" w:rsidR="00C3011F" w:rsidRPr="00553170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187987CA" w14:textId="77777777" w:rsidTr="00CD7CAD">
        <w:tc>
          <w:tcPr>
            <w:tcW w:w="56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0C0CD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3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56BFF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E875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6B326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41E0A50E" w14:textId="77777777" w:rsidTr="00CD7CAD">
        <w:tc>
          <w:tcPr>
            <w:tcW w:w="56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93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1BB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E37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4178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BFBD7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494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3F14C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BE5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765E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8D4E8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0A2AF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1F401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EA7D9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73273336" w14:textId="77777777" w:rsidTr="00CD7CAD">
        <w:trPr>
          <w:trHeight w:val="784"/>
        </w:trPr>
        <w:tc>
          <w:tcPr>
            <w:tcW w:w="56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228E17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5DF109" w14:textId="77777777" w:rsidR="00C3011F" w:rsidRPr="00C36BE1" w:rsidRDefault="00C3011F" w:rsidP="00CD7CAD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Полно и репродуктивно здравље</w:t>
            </w:r>
          </w:p>
          <w:p w14:paraId="0FF4D491" w14:textId="77777777" w:rsidR="00C3011F" w:rsidRPr="00C36BE1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6B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Образовни стандарди: </w:t>
            </w: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1.5.3.;</w:t>
            </w: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2.БИ1.5.4.; 2.БИ2.5.2.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; </w:t>
            </w: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2.БИ2.5.3.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808A" w14:textId="77777777" w:rsidR="00C3011F" w:rsidRPr="00C36BE1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проблема везаних за период одрастања</w:t>
            </w:r>
          </w:p>
          <w:p w14:paraId="08CEFB03" w14:textId="77777777" w:rsidR="00C3011F" w:rsidRPr="00C36BE1" w:rsidRDefault="00C3011F" w:rsidP="00C3011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Схватање улоге и значаја породице </w:t>
            </w:r>
          </w:p>
          <w:p w14:paraId="07806382" w14:textId="77777777" w:rsidR="00C3011F" w:rsidRPr="00C36BE1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Разумевање проблема повезаних са ризичним понашањем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154B" w14:textId="77777777" w:rsidR="00C3011F" w:rsidRPr="00C36BE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B863" w14:textId="77777777" w:rsidR="00C3011F" w:rsidRPr="00C36BE1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36BE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7525" w14:textId="77777777" w:rsidR="00C3011F" w:rsidRPr="00C36BE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FBB6" w14:textId="77777777" w:rsidR="00C3011F" w:rsidRPr="00141C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44EB" w14:textId="77777777" w:rsidR="00C3011F" w:rsidRPr="00C36BE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B0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08FEE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39437F21" w14:textId="77777777" w:rsidTr="00CD7CAD">
        <w:trPr>
          <w:trHeight w:val="32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E49C4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BF46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ED1958" w14:textId="77777777" w:rsidR="00C3011F" w:rsidRDefault="00C3011F" w:rsidP="00CD7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78F228B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</w:t>
            </w:r>
            <w:r w:rsidRPr="001214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ће бити у стању да: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02B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6D2A1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F5A83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0B5C13F0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70E87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92B7A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6CB2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проблеме везане за период одрастања</w:t>
            </w:r>
          </w:p>
          <w:p w14:paraId="645FC460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значај породице</w:t>
            </w:r>
          </w:p>
          <w:p w14:paraId="48FD7D4D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опише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биолошку функцију породице</w:t>
            </w:r>
          </w:p>
          <w:p w14:paraId="3FBCD86D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дефинише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појам „планирања породице“</w:t>
            </w:r>
          </w:p>
          <w:p w14:paraId="4AC7A530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наведе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облике заштите од нежељене трудноће</w:t>
            </w:r>
          </w:p>
          <w:p w14:paraId="6819093D" w14:textId="77777777" w:rsidR="00C3011F" w:rsidRPr="00FE693E" w:rsidRDefault="00C3011F" w:rsidP="00C3011F">
            <w:pPr>
              <w:numPr>
                <w:ilvl w:val="0"/>
                <w:numId w:val="23"/>
              </w:numPr>
              <w:tabs>
                <w:tab w:val="clear" w:pos="720"/>
                <w:tab w:val="num" w:pos="403"/>
              </w:tabs>
              <w:spacing w:after="0" w:line="240" w:lineRule="auto"/>
              <w:ind w:left="403" w:hanging="40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објасни</w:t>
            </w: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штетност абортуса по здравље жене</w:t>
            </w:r>
          </w:p>
          <w:p w14:paraId="23844B18" w14:textId="77777777" w:rsidR="00C3011F" w:rsidRPr="00FE693E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 w:rsidRPr="00FE693E">
              <w:rPr>
                <w:rFonts w:ascii="Times New Roman" w:hAnsi="Times New Roman"/>
                <w:sz w:val="24"/>
                <w:lang w:val="sr-Cyrl-CS"/>
              </w:rPr>
              <w:t>навед</w:t>
            </w:r>
            <w:r>
              <w:rPr>
                <w:rFonts w:ascii="Times New Roman" w:hAnsi="Times New Roman"/>
                <w:sz w:val="24"/>
                <w:lang w:val="sr-Cyrl-CS"/>
              </w:rPr>
              <w:t>е</w:t>
            </w:r>
            <w:r w:rsidRPr="00FE693E">
              <w:rPr>
                <w:rFonts w:ascii="Times New Roman" w:hAnsi="Times New Roman"/>
                <w:sz w:val="24"/>
                <w:lang w:val="sr-Cyrl-CS"/>
              </w:rPr>
              <w:t xml:space="preserve"> облике ризичног понашања, најчешће полно преносиве болести и болести зависности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9AB5" w14:textId="77777777" w:rsidR="00C3011F" w:rsidRPr="00FE693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0D8D410" w14:textId="77777777" w:rsidR="00C3011F" w:rsidRPr="00FE693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  <w:p w14:paraId="794C607F" w14:textId="77777777" w:rsidR="00C3011F" w:rsidRPr="00FE693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021EDD8E" w14:textId="77777777" w:rsidR="00C3011F" w:rsidRPr="00FE693E" w:rsidRDefault="00C3011F" w:rsidP="00C3011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52635F9" w14:textId="77777777" w:rsidR="00C3011F" w:rsidRPr="00FE693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3CD" w14:textId="77777777" w:rsidR="00C3011F" w:rsidRPr="00FE693E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-дијалошка</w:t>
            </w:r>
          </w:p>
          <w:p w14:paraId="2D5A2112" w14:textId="77777777" w:rsidR="00C3011F" w:rsidRPr="00FE693E" w:rsidRDefault="00C3011F" w:rsidP="00C3011F">
            <w:pPr>
              <w:numPr>
                <w:ilvl w:val="0"/>
                <w:numId w:val="19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вербално-текстуална </w:t>
            </w:r>
          </w:p>
          <w:p w14:paraId="75B381F5" w14:textId="77777777" w:rsidR="00C3011F" w:rsidRPr="00FE693E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визуелно-демонстрациона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8D8CB8" w14:textId="77777777" w:rsidR="00C3011F" w:rsidRPr="00FE693E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693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март-мај</w:t>
            </w:r>
          </w:p>
        </w:tc>
      </w:tr>
      <w:tr w:rsidR="00C3011F" w:rsidRPr="00212EAC" w14:paraId="219071E2" w14:textId="77777777" w:rsidTr="00CD7CAD">
        <w:trPr>
          <w:trHeight w:val="386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758E4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E0B53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95EC8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A0E60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A6016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676F7318" w14:textId="77777777" w:rsidTr="00CD7CAD">
        <w:trPr>
          <w:trHeight w:val="784"/>
        </w:trPr>
        <w:tc>
          <w:tcPr>
            <w:tcW w:w="56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6DBE0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0AF1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EB0D28" w14:textId="77777777" w:rsidR="00C3011F" w:rsidRPr="00DC07FE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3A6489A7" w14:textId="77777777" w:rsidR="00C3011F" w:rsidRPr="00DC07FE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креде и фломастери у боји</w:t>
            </w:r>
          </w:p>
          <w:p w14:paraId="3E01A881" w14:textId="77777777" w:rsidR="00C3011F" w:rsidRPr="00DC07FE" w:rsidRDefault="00C3011F" w:rsidP="00C3011F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60AA38B9" w14:textId="77777777" w:rsidR="00C3011F" w:rsidRPr="00DC07FE" w:rsidRDefault="00C3011F" w:rsidP="00CD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(анимације на интернету)</w:t>
            </w:r>
          </w:p>
          <w:p w14:paraId="7D4F0591" w14:textId="77777777" w:rsidR="00C3011F" w:rsidRPr="00DC07FE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958F40" w14:textId="77777777" w:rsidR="00C3011F" w:rsidRPr="00DC07FE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 Са знањима из развића и физиологије система за репродукцију  и улогом </w:t>
            </w: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полних жлезда, психологијом, физиологијом нервног система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A56298" w14:textId="77777777" w:rsidR="00C3011F" w:rsidRPr="00DC07FE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усмено излагање</w:t>
            </w:r>
          </w:p>
          <w:p w14:paraId="4AC41A9D" w14:textId="77777777" w:rsidR="00C3011F" w:rsidRPr="00DC07FE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03DD81E" w14:textId="77777777" w:rsidR="00C3011F" w:rsidRPr="00DC07FE" w:rsidRDefault="00C3011F" w:rsidP="00C3011F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C07F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писане провере знања</w:t>
            </w:r>
          </w:p>
          <w:p w14:paraId="3F98E3FF" w14:textId="77777777" w:rsidR="00C3011F" w:rsidRPr="00DC07FE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68A61BF" w14:textId="6F1CAFFB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A9813EA" w14:textId="54E43F3D" w:rsidR="0054330F" w:rsidRDefault="0054330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535AD96E" w14:textId="2A0A3FE0" w:rsidR="0054330F" w:rsidRDefault="0054330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66415016" w14:textId="200B87C8" w:rsidR="0054330F" w:rsidRDefault="0054330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564BCE6" w14:textId="42F44D76" w:rsidR="0054330F" w:rsidRDefault="0054330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5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515"/>
        <w:gridCol w:w="113"/>
        <w:gridCol w:w="2223"/>
        <w:gridCol w:w="113"/>
        <w:gridCol w:w="1399"/>
        <w:gridCol w:w="1506"/>
        <w:gridCol w:w="62"/>
        <w:gridCol w:w="51"/>
        <w:gridCol w:w="62"/>
        <w:gridCol w:w="181"/>
        <w:gridCol w:w="64"/>
        <w:gridCol w:w="49"/>
        <w:gridCol w:w="64"/>
        <w:gridCol w:w="65"/>
        <w:gridCol w:w="113"/>
        <w:gridCol w:w="366"/>
        <w:gridCol w:w="113"/>
        <w:gridCol w:w="16"/>
        <w:gridCol w:w="113"/>
        <w:gridCol w:w="118"/>
        <w:gridCol w:w="113"/>
        <w:gridCol w:w="82"/>
        <w:gridCol w:w="46"/>
        <w:gridCol w:w="67"/>
        <w:gridCol w:w="28"/>
        <w:gridCol w:w="18"/>
        <w:gridCol w:w="95"/>
        <w:gridCol w:w="283"/>
        <w:gridCol w:w="113"/>
        <w:gridCol w:w="370"/>
        <w:gridCol w:w="113"/>
        <w:gridCol w:w="113"/>
        <w:gridCol w:w="366"/>
        <w:gridCol w:w="113"/>
        <w:gridCol w:w="299"/>
        <w:gridCol w:w="113"/>
        <w:gridCol w:w="69"/>
        <w:gridCol w:w="104"/>
        <w:gridCol w:w="9"/>
        <w:gridCol w:w="77"/>
        <w:gridCol w:w="27"/>
        <w:gridCol w:w="86"/>
        <w:gridCol w:w="253"/>
        <w:gridCol w:w="113"/>
        <w:gridCol w:w="472"/>
        <w:gridCol w:w="113"/>
        <w:gridCol w:w="253"/>
        <w:gridCol w:w="113"/>
        <w:gridCol w:w="647"/>
        <w:gridCol w:w="20"/>
        <w:gridCol w:w="93"/>
        <w:gridCol w:w="20"/>
        <w:gridCol w:w="227"/>
        <w:gridCol w:w="26"/>
        <w:gridCol w:w="87"/>
        <w:gridCol w:w="26"/>
        <w:gridCol w:w="92"/>
        <w:gridCol w:w="353"/>
        <w:gridCol w:w="113"/>
        <w:gridCol w:w="253"/>
        <w:gridCol w:w="113"/>
        <w:gridCol w:w="1056"/>
        <w:gridCol w:w="538"/>
      </w:tblGrid>
      <w:tr w:rsidR="0054330F" w14:paraId="4671EFFB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744EE04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D908" w14:textId="77777777" w:rsidR="0054330F" w:rsidRPr="008859ED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9ED"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54330F" w14:paraId="25D462DC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C10557D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661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Немачки језик</w:t>
            </w:r>
          </w:p>
        </w:tc>
      </w:tr>
      <w:tr w:rsidR="0054330F" w14:paraId="69FEE13E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FE14CBD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9DF0D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</w:tr>
      <w:tr w:rsidR="0054330F" w14:paraId="5859B957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213FA7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C7323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4330F" w14:paraId="1E97C1F7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5281E38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BF52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330F" w14:paraId="57AA77C0" w14:textId="77777777" w:rsidTr="0054330F">
        <w:trPr>
          <w:gridAfter w:val="6"/>
          <w:wAfter w:w="2426" w:type="dxa"/>
        </w:trPr>
        <w:tc>
          <w:tcPr>
            <w:tcW w:w="44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EF8E59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5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A8EB" w14:textId="77777777" w:rsidR="0054330F" w:rsidRDefault="0054330F" w:rsidP="00415467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Ideen A1, Kursbuch, Hueber Verlag, 2012,  </w:t>
            </w:r>
          </w:p>
          <w:p w14:paraId="4839421F" w14:textId="77777777" w:rsidR="0054330F" w:rsidRDefault="0054330F" w:rsidP="00415467">
            <w:pPr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Ideen A1, Arbeitsbuch,  Hueber Verlag, 2012 речници,енциклопедије,интернет</w:t>
            </w:r>
          </w:p>
        </w:tc>
      </w:tr>
      <w:tr w:rsidR="0054330F" w14:paraId="21886242" w14:textId="77777777" w:rsidTr="0054330F">
        <w:trPr>
          <w:gridAfter w:val="6"/>
          <w:wAfter w:w="2426" w:type="dxa"/>
        </w:trPr>
        <w:tc>
          <w:tcPr>
            <w:tcW w:w="12678" w:type="dxa"/>
            <w:gridSpan w:val="5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C0EE72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1630F9ED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2E457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2B7E4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9875C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EA790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3B6E8CBD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F0B56A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6C85D1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56626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096A6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43A8B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AC504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902E1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45566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10F87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D191D3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837A7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9FED24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7FD5782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1B51050F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072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2A8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Интерсантне животне приче и догађаји</w:t>
            </w:r>
          </w:p>
          <w:p w14:paraId="6C18475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75C272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14:paraId="12B19AB5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14:paraId="4288DF0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  <w:p w14:paraId="17E00D9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977419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BF381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провера нивоа знања</w:t>
            </w:r>
          </w:p>
          <w:p w14:paraId="2E5977CD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понављање правила читања и писања</w:t>
            </w:r>
          </w:p>
          <w:p w14:paraId="3955C871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проширивање вокабулара везаног за осећања</w:t>
            </w:r>
          </w:p>
          <w:p w14:paraId="2AF77024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грађења и употребе императива (формалног)</w:t>
            </w:r>
          </w:p>
          <w:p w14:paraId="7195EDCA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идентификација и именовање особа , боја и бројева…</w:t>
            </w:r>
          </w:p>
          <w:p w14:paraId="1FD060FC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давање једноставних упутстава и команди</w:t>
            </w:r>
          </w:p>
          <w:p w14:paraId="6EFDAB04" w14:textId="66355DF5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усвајање употребе акузатива са предлозима</w:t>
            </w: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6B4E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71D3E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C21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8D6A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E79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80E9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44BE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59F1EA1D" w14:textId="77777777" w:rsidTr="0054330F">
        <w:trPr>
          <w:gridAfter w:val="1"/>
          <w:wAfter w:w="538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DB02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D84F0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F1C14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90B5A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96BBD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B0E29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2865E6FD" w14:textId="77777777" w:rsidTr="0054330F">
        <w:trPr>
          <w:gridAfter w:val="1"/>
          <w:wAfter w:w="538" w:type="dxa"/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2EE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41FD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B5A3A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64E162AC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 о својим и туђим осећањима</w:t>
            </w:r>
          </w:p>
          <w:p w14:paraId="35934723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правилно прочита и преведе познат текст</w:t>
            </w:r>
          </w:p>
          <w:p w14:paraId="6E1CDDB5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правилно користи формални императив и формалне присвојне заменице</w:t>
            </w:r>
          </w:p>
          <w:p w14:paraId="1200C9E6" w14:textId="5910E9DD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правилно користи акузатив</w:t>
            </w:r>
          </w:p>
        </w:tc>
        <w:tc>
          <w:tcPr>
            <w:tcW w:w="2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2D8F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293698D9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2E9284C4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 пару</w:t>
            </w:r>
          </w:p>
          <w:p w14:paraId="45FC1511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  <w:p w14:paraId="72C0FA0D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AC7F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  <w:p w14:paraId="3BF77401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2B8C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Септембар</w:t>
            </w:r>
          </w:p>
          <w:p w14:paraId="2FD563E4" w14:textId="77777777" w:rsidR="0054330F" w:rsidRDefault="0054330F" w:rsidP="0054330F">
            <w:pPr>
              <w:numPr>
                <w:ilvl w:val="0"/>
                <w:numId w:val="13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Октобар</w:t>
            </w:r>
          </w:p>
        </w:tc>
      </w:tr>
      <w:tr w:rsidR="0054330F" w14:paraId="4BBB6150" w14:textId="77777777" w:rsidTr="0054330F">
        <w:trPr>
          <w:gridAfter w:val="1"/>
          <w:wAfter w:w="538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447C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3B51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7345F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50607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91642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54D251C1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28A7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192C4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4C08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Уџбеник</w:t>
            </w:r>
          </w:p>
          <w:p w14:paraId="2389BF27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4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F289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4C437AE3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Енглески језик</w:t>
            </w:r>
          </w:p>
          <w:p w14:paraId="53CE3FE3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Психологија</w:t>
            </w:r>
          </w:p>
          <w:p w14:paraId="2A75D71C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1961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53C474D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Домаћи задаци</w:t>
            </w:r>
          </w:p>
          <w:p w14:paraId="64881D20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54330F" w14:paraId="3E1A55FA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973FF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7EB5C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11AB6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EA5DB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07BFC423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613482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282D2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59076A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7E239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28D0B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DAF8F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8E979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595C1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2F6E1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8A06DD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A264A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9FC90E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94F717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023B55AE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1C2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8C8CC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Културни живот</w:t>
            </w:r>
          </w:p>
          <w:p w14:paraId="494C48F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0E99477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2957582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  <w:p w14:paraId="16DCB0CC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774E8A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C21A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проширивање вокабулара на дату тему</w:t>
            </w:r>
          </w:p>
          <w:p w14:paraId="537F1B3D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давање и разумевање података о времену дешавања програма и емисија, као и слободном времену</w:t>
            </w:r>
          </w:p>
          <w:p w14:paraId="4E44CB0D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коришћење и разумевање предлога за време UM/VOR/NACH</w:t>
            </w:r>
          </w:p>
          <w:p w14:paraId="402E8E09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коришћење и разумевање презента јаких глагола</w:t>
            </w:r>
          </w:p>
          <w:p w14:paraId="550BC0B7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коришћење и разумевање прилшких одредби за време</w:t>
            </w: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175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4CC1B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6F27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F893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6E6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85AA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BA95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12BB0430" w14:textId="77777777" w:rsidTr="0054330F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B21A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6AA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12BBD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BE068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0CF21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B0F53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245F7B33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5F6F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5EF6E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F1B1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357F09D0" w14:textId="77777777" w:rsidR="0054330F" w:rsidRDefault="0054330F" w:rsidP="0054330F">
            <w:pPr>
              <w:numPr>
                <w:ilvl w:val="0"/>
                <w:numId w:val="12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препознаје називе емисија и жанрова и користи их успешно</w:t>
            </w:r>
          </w:p>
          <w:p w14:paraId="65A83CD6" w14:textId="77777777" w:rsidR="0054330F" w:rsidRDefault="0054330F" w:rsidP="0054330F">
            <w:pPr>
              <w:numPr>
                <w:ilvl w:val="0"/>
                <w:numId w:val="12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 о активностима у слободно време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DA80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73F52488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1E8772EA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4D504F00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3A498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  <w:p w14:paraId="49FE1CC8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FC06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Октобар</w:t>
            </w:r>
          </w:p>
          <w:p w14:paraId="6BAB4413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Новембар</w:t>
            </w:r>
          </w:p>
        </w:tc>
      </w:tr>
      <w:tr w:rsidR="0054330F" w14:paraId="4D0DFB5F" w14:textId="77777777" w:rsidTr="0054330F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156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F6A34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A34D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D90D4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FC82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7E1866CA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53BD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468A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DD8C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0CFC0D4B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  <w:p w14:paraId="3C96AA06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6F5C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1A8E0BB1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49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5519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BC48B15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</w:tc>
      </w:tr>
      <w:tr w:rsidR="0054330F" w14:paraId="2CD73F89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2C3C2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0BBBC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30339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6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38D1D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4BB3FEA8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AD2C1B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81F0A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F9551D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43005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70FC6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8F930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0808F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4D108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7EC26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DF4192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767DB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4C1B00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58BB53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0CD7AFD5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60A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B68A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Познати региони  уземљама чији се језик учи и њихова обележја</w:t>
            </w:r>
          </w:p>
          <w:p w14:paraId="60B4BE19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0EDA990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14:paraId="088EC30C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14:paraId="67DD4CA5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  <w:p w14:paraId="2FD23301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FB77C5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8235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вокабулара на дату тему (места, зграде, саобраћај)</w:t>
            </w:r>
          </w:p>
          <w:p w14:paraId="4A45E33A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увежбавање разумевања слушањем</w:t>
            </w:r>
          </w:p>
          <w:p w14:paraId="69264E23" w14:textId="38A484C3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коришћење датива и предлога за место</w:t>
            </w:r>
          </w:p>
        </w:tc>
        <w:tc>
          <w:tcPr>
            <w:tcW w:w="11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0797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1BC6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946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11F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868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BEC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CAA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240800F9" w14:textId="77777777" w:rsidTr="0054330F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2A36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3D6B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6A2FF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BF584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AA2FC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F8920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19C37EDD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1AC9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2720E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3F2F" w14:textId="77777777" w:rsidR="0054330F" w:rsidRDefault="0054330F" w:rsidP="0054330F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73AA951C" w14:textId="77777777" w:rsidR="0054330F" w:rsidRDefault="0054330F" w:rsidP="0054330F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препознаје називерегиона , градова, и места у граду, знаменитости</w:t>
            </w:r>
          </w:p>
          <w:p w14:paraId="7227455C" w14:textId="77777777" w:rsidR="0054330F" w:rsidRDefault="0054330F" w:rsidP="0054330F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изражава допадања и недопадања</w:t>
            </w:r>
          </w:p>
          <w:p w14:paraId="679CD3BB" w14:textId="77777777" w:rsidR="0054330F" w:rsidRDefault="0054330F" w:rsidP="0054330F">
            <w:pPr>
              <w:numPr>
                <w:ilvl w:val="0"/>
                <w:numId w:val="1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користи правилно предлоге за место и датив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89C6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1979266E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57C417F6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18D81595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A71B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9691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Новембар</w:t>
            </w:r>
          </w:p>
          <w:p w14:paraId="32B817C3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Децембар</w:t>
            </w:r>
          </w:p>
          <w:p w14:paraId="5B745A92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3C04EF7E" w14:textId="77777777" w:rsidTr="0054330F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A65E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6C4B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0C54B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1B81D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5020B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7E07C071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7FC7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C850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88CB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75EFA484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  <w:p w14:paraId="058754D1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88F4" w14:textId="77777777" w:rsidR="0054330F" w:rsidRDefault="0054330F" w:rsidP="0054330F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4928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C6DD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1D8FE67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  <w:p w14:paraId="6CA48178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Писмени</w:t>
            </w:r>
          </w:p>
        </w:tc>
      </w:tr>
      <w:tr w:rsidR="0054330F" w14:paraId="1B388837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6EA5F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E1B26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85B95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22" w:type="dxa"/>
            <w:gridSpan w:val="5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24009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17568C29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CE5F26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252559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169A6E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2F324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A95A4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F88F3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AE06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9FF52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8CF7A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4052EF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E6774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157B446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34FADF5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623DFB8E" w14:textId="77777777" w:rsidTr="0054330F">
        <w:trPr>
          <w:gridAfter w:val="1"/>
          <w:wAfter w:w="538" w:type="dxa"/>
          <w:trHeight w:val="421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B0EC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F3821" w14:textId="77777777" w:rsidR="0054330F" w:rsidRDefault="0054330F" w:rsidP="00415467">
            <w:pPr>
              <w:spacing w:after="0" w:line="240" w:lineRule="auto"/>
              <w:ind w:left="-6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Свакодневни живот</w:t>
            </w:r>
          </w:p>
          <w:p w14:paraId="70A9477E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928902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142E166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471F6F0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  <w:p w14:paraId="1BF22234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D825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вокабулара на дату тему (здравље, заказивање термина)</w:t>
            </w:r>
          </w:p>
          <w:p w14:paraId="0E6EC036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усвајањe претерита sein haben</w:t>
            </w:r>
          </w:p>
          <w:p w14:paraId="49D09702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провера разумевања читањем</w:t>
            </w:r>
          </w:p>
          <w:p w14:paraId="623DF4D3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провера усвојености градива</w:t>
            </w:r>
          </w:p>
          <w:p w14:paraId="7DE63F54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уочавање и усвајање редних бројева</w:t>
            </w:r>
          </w:p>
          <w:p w14:paraId="05188350" w14:textId="77777777" w:rsidR="0054330F" w:rsidRDefault="0054330F" w:rsidP="0054330F">
            <w:pPr>
              <w:numPr>
                <w:ilvl w:val="0"/>
                <w:numId w:val="130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изражавање физичких сензација и потреба</w:t>
            </w:r>
          </w:p>
        </w:tc>
        <w:tc>
          <w:tcPr>
            <w:tcW w:w="11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490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C83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5E00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0B56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EF9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2BC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9780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2ACB1CF3" w14:textId="77777777" w:rsidTr="0054330F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691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ECB9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6D418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78E84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7504F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4CC26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0ABC018E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51D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B4D2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79E9B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5BBC4A44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препознаје и користи вокабулар везан за тему</w:t>
            </w:r>
          </w:p>
          <w:p w14:paraId="617A081D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 и користи претерит глагола бити и имати</w:t>
            </w:r>
          </w:p>
          <w:p w14:paraId="21963294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користи редне бројеве и датуме</w:t>
            </w:r>
          </w:p>
          <w:p w14:paraId="369FBCEF" w14:textId="6D024138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изражава физичке сензације и потребе</w:t>
            </w:r>
          </w:p>
        </w:tc>
        <w:tc>
          <w:tcPr>
            <w:tcW w:w="2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F0F8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Фронтални</w:t>
            </w:r>
          </w:p>
          <w:p w14:paraId="496C3342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56F74AA9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67F80D82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86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2572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4B80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Децембар</w:t>
            </w:r>
          </w:p>
          <w:p w14:paraId="3C85331C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Јануар</w:t>
            </w:r>
          </w:p>
          <w:p w14:paraId="5D068932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Фебруар</w:t>
            </w:r>
          </w:p>
          <w:p w14:paraId="5ECA1CB4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6B02738E" w14:textId="77777777" w:rsidTr="0054330F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4681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53CE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1E060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DA7F6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558CA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349FE672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FCF4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0BE9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B95E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41EFBDFE" w14:textId="6A0ABCE0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24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A1A7" w14:textId="77777777" w:rsidR="0054330F" w:rsidRDefault="0054330F" w:rsidP="0054330F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71FBB66E" w14:textId="2906393A" w:rsidR="0054330F" w:rsidRDefault="0054330F" w:rsidP="0054330F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Историја</w:t>
            </w:r>
          </w:p>
        </w:tc>
        <w:tc>
          <w:tcPr>
            <w:tcW w:w="534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8A80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70D84A1B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</w:tc>
      </w:tr>
      <w:tr w:rsidR="0054330F" w14:paraId="6AB59EC0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5867F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999D0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29691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4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2B23C0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3396AE43" w14:textId="77777777" w:rsidTr="0054330F">
        <w:trPr>
          <w:gridAfter w:val="1"/>
          <w:wAfter w:w="538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980D2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3D9677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C23264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13F40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85983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2E6B5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D9139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D1750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8359F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31F636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36086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1ECBC5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2034C6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40C1F1C7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0593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AABF2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Заштита човекове околине</w:t>
            </w:r>
          </w:p>
          <w:p w14:paraId="53D3510F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D986BC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Стандарди:</w:t>
            </w:r>
          </w:p>
          <w:p w14:paraId="7012D5C7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1.1.2</w:t>
            </w:r>
          </w:p>
          <w:p w14:paraId="1DA01A52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2.СТ 2.2.1</w:t>
            </w:r>
          </w:p>
          <w:p w14:paraId="221E8C57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FAA333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9AD8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проширивање вокабулара везаног затему</w:t>
            </w:r>
          </w:p>
          <w:p w14:paraId="2C68169A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усвајање правила грађења и увежбавање употребе глагола у перфекту </w:t>
            </w:r>
          </w:p>
          <w:p w14:paraId="3037EC63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присвојних заменица у номинативу</w:t>
            </w:r>
          </w:p>
          <w:p w14:paraId="6C744EA8" w14:textId="77777777" w:rsidR="0054330F" w:rsidRDefault="0054330F" w:rsidP="0054330F">
            <w:pPr>
              <w:numPr>
                <w:ilvl w:val="0"/>
                <w:numId w:val="12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промена придева</w:t>
            </w: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A61D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6039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479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F5B3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BB05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CAA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6172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6122427A" w14:textId="77777777" w:rsidTr="0054330F">
        <w:trPr>
          <w:gridAfter w:val="1"/>
          <w:wAfter w:w="538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5403F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B2BD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FBCE4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248C6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2AF76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61F5D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5F294E6E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33D5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79B3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A3AB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2C029038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разговара о чињеницама и исказује сумњу</w:t>
            </w:r>
          </w:p>
          <w:p w14:paraId="7963778D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користи правилно глаголе у перфекту</w:t>
            </w:r>
          </w:p>
          <w:p w14:paraId="77EE59CD" w14:textId="77777777" w:rsidR="0054330F" w:rsidRDefault="0054330F" w:rsidP="0054330F">
            <w:pPr>
              <w:numPr>
                <w:ilvl w:val="0"/>
                <w:numId w:val="1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користи правилно присвојне заменице у номинативу</w:t>
            </w:r>
          </w:p>
          <w:p w14:paraId="0DF7F7CD" w14:textId="77777777" w:rsidR="0054330F" w:rsidRDefault="0054330F" w:rsidP="0054330F">
            <w:pPr>
              <w:numPr>
                <w:ilvl w:val="0"/>
                <w:numId w:val="13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користи правилно различите облике придева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1D5B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3C751A81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738696CF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0D547C23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B04C8" w14:textId="77777777" w:rsidR="0054330F" w:rsidRDefault="0054330F" w:rsidP="0054330F">
            <w:pPr>
              <w:numPr>
                <w:ilvl w:val="0"/>
                <w:numId w:val="1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  <w:p w14:paraId="76636417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B4E0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Фебруар</w:t>
            </w:r>
          </w:p>
          <w:p w14:paraId="4F3ECC37" w14:textId="77777777" w:rsidR="0054330F" w:rsidRDefault="0054330F" w:rsidP="0054330F">
            <w:pPr>
              <w:numPr>
                <w:ilvl w:val="0"/>
                <w:numId w:val="1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14:paraId="372D47D4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27FC961A" w14:textId="77777777" w:rsidTr="0054330F">
        <w:trPr>
          <w:gridAfter w:val="1"/>
          <w:wAfter w:w="538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B790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F4D7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15BAA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A6EE7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1620F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222AAEB4" w14:textId="77777777" w:rsidTr="0054330F">
        <w:trPr>
          <w:gridAfter w:val="1"/>
          <w:wAfter w:w="538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3798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C7505" w14:textId="77777777" w:rsidR="0054330F" w:rsidRDefault="0054330F" w:rsidP="004154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2081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1305A69E" w14:textId="77777777" w:rsidR="0054330F" w:rsidRDefault="0054330F" w:rsidP="0054330F">
            <w:pPr>
              <w:numPr>
                <w:ilvl w:val="0"/>
                <w:numId w:val="1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  <w:p w14:paraId="5AD5C640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370B2" w14:textId="77777777" w:rsidR="0054330F" w:rsidRDefault="0054330F" w:rsidP="0054330F">
            <w:pPr>
              <w:numPr>
                <w:ilvl w:val="0"/>
                <w:numId w:val="1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</w:tc>
        <w:tc>
          <w:tcPr>
            <w:tcW w:w="464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48A3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49A653D" w14:textId="77777777" w:rsidR="0054330F" w:rsidRDefault="0054330F" w:rsidP="0054330F">
            <w:pPr>
              <w:numPr>
                <w:ilvl w:val="0"/>
                <w:numId w:val="1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</w:tc>
      </w:tr>
      <w:tr w:rsidR="0054330F" w14:paraId="631DD57F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0AE2E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B031C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737CE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411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8BBEA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2DE9DA8E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945842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0A9DC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532E1C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1CD42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035F7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7231C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EC2EB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C97F7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2B052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9710FE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7C7C0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FAF8B6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C83233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69DAFC75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2458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3863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CA000C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Интересантне животне приче и догађаји</w:t>
            </w:r>
          </w:p>
          <w:p w14:paraId="2149EF1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C660C5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61F3336D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4A08B8A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6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F47B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проширивање вокабулара везаног за тему</w:t>
            </w:r>
          </w:p>
          <w:p w14:paraId="1F2CE389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уочавање разлике између датива и акузатива</w:t>
            </w:r>
          </w:p>
          <w:p w14:paraId="1821B1E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правила и увежбавање употребе предлога који иду са дативом и са акузативом</w:t>
            </w:r>
          </w:p>
          <w:p w14:paraId="3982F1E3" w14:textId="006E2405" w:rsidR="0054330F" w:rsidRP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упитне заменице welch- , детерминативе einige /manche -у номинативу и акузативу</w:t>
            </w:r>
          </w:p>
        </w:tc>
        <w:tc>
          <w:tcPr>
            <w:tcW w:w="1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5DD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F84A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EEF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9F5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B0B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0297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75C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2E316D6C" w14:textId="77777777" w:rsidTr="0054330F">
        <w:trPr>
          <w:gridBefore w:val="1"/>
          <w:wBefore w:w="113" w:type="dxa"/>
          <w:trHeight w:val="15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FD2F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E09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8F8E5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53AB7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E5DF9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BFFBF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158F0527" w14:textId="77777777" w:rsidTr="0054330F">
        <w:trPr>
          <w:gridBefore w:val="1"/>
          <w:wBefore w:w="113" w:type="dxa"/>
          <w:trHeight w:val="121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A166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A5BD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61BC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07046C26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изражава емоције</w:t>
            </w:r>
          </w:p>
          <w:p w14:paraId="4FB5B2E3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даје предлог и договора сусрет</w:t>
            </w:r>
          </w:p>
          <w:p w14:paraId="089C9A71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препознаје и употребљава  предлоге који иду са дативом и са акузативом</w:t>
            </w:r>
          </w:p>
          <w:p w14:paraId="7DD40923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30F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праволно користи упитне заменице welch-  детерминативе einige /manche -у номинативу и акузативу</w:t>
            </w:r>
          </w:p>
          <w:p w14:paraId="0EDE4322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4BAD73" w14:textId="583F48F2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BC9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10D3CB77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28313E1E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0428CCFC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88FC" w14:textId="77777777" w:rsidR="0054330F" w:rsidRDefault="0054330F" w:rsidP="00CB451E">
            <w:pPr>
              <w:numPr>
                <w:ilvl w:val="0"/>
                <w:numId w:val="14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02F" w14:textId="77777777" w:rsidR="0054330F" w:rsidRDefault="0054330F" w:rsidP="00CB451E">
            <w:pPr>
              <w:numPr>
                <w:ilvl w:val="0"/>
                <w:numId w:val="14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14:paraId="3D1DFD3D" w14:textId="77777777" w:rsidR="0054330F" w:rsidRDefault="0054330F" w:rsidP="00CB451E">
            <w:pPr>
              <w:numPr>
                <w:ilvl w:val="0"/>
                <w:numId w:val="14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Април</w:t>
            </w:r>
          </w:p>
          <w:p w14:paraId="4288CF8C" w14:textId="77777777" w:rsidR="0054330F" w:rsidRDefault="0054330F" w:rsidP="00CB451E">
            <w:pPr>
              <w:numPr>
                <w:ilvl w:val="0"/>
                <w:numId w:val="14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Мај</w:t>
            </w:r>
          </w:p>
        </w:tc>
      </w:tr>
      <w:tr w:rsidR="0054330F" w14:paraId="24D68768" w14:textId="77777777" w:rsidTr="0054330F">
        <w:trPr>
          <w:gridBefore w:val="1"/>
          <w:wBefore w:w="113" w:type="dxa"/>
          <w:trHeight w:val="178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7419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3AF22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62933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B6026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1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8866A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7A03F674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74ED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814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C706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51CA094B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  <w:p w14:paraId="4ED3737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6151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4CFF2609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</w:rPr>
            </w:pPr>
          </w:p>
        </w:tc>
        <w:tc>
          <w:tcPr>
            <w:tcW w:w="5171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2F74A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6B5D1C9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Домаћи задаци</w:t>
            </w:r>
          </w:p>
          <w:p w14:paraId="783DE841" w14:textId="65E44BDA" w:rsidR="0054330F" w:rsidRDefault="0054330F" w:rsidP="00432E84">
            <w:pPr>
              <w:numPr>
                <w:ilvl w:val="0"/>
                <w:numId w:val="135"/>
              </w:numPr>
              <w:spacing w:after="0" w:line="240" w:lineRule="auto"/>
              <w:ind w:left="360"/>
              <w:rPr>
                <w:sz w:val="24"/>
                <w:szCs w:val="24"/>
              </w:rPr>
            </w:pPr>
            <w:r w:rsidRPr="00432E84">
              <w:rPr>
                <w:rFonts w:ascii="Times New Roman" w:eastAsia="Times New Roman" w:hAnsi="Times New Roman" w:cs="Times New Roman"/>
                <w:sz w:val="24"/>
                <w:szCs w:val="24"/>
              </w:rPr>
              <w:t>Писмени задатак</w:t>
            </w:r>
          </w:p>
        </w:tc>
      </w:tr>
      <w:tr w:rsidR="0054330F" w14:paraId="63133E9D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12AF4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DA5F3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831AC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89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A6B8F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46E4338E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55E72C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927088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F3DA75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10BE8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6A1CF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69E2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4E176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E4D76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29915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DB8C21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FADB4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9B9F97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EA54F6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442CCBBF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A235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9A0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A19EE88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Свет компјутера</w:t>
            </w:r>
          </w:p>
          <w:p w14:paraId="2FE0ACE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955D70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4D283CAE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1BACBE13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90BB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вокабулара везаног за стручне теме</w:t>
            </w: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27C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FE7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3FB0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254C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AF4D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A05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3422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4A7F30B9" w14:textId="77777777" w:rsidTr="0054330F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3D7A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011B1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E378C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C9C92E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BD6FE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79E62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436A508B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F8C9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E6C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1224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0E0CBF0F" w14:textId="77777777" w:rsidR="0054330F" w:rsidRDefault="0054330F" w:rsidP="00CB451E">
            <w:pPr>
              <w:numPr>
                <w:ilvl w:val="0"/>
                <w:numId w:val="141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 и користи терминологију у вези компјутера на циљном језику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5E05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1AC5A8CE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2BE9A926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3E0AE721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  <w:p w14:paraId="4351AC0A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1C750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0D13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Мај</w:t>
            </w:r>
          </w:p>
        </w:tc>
      </w:tr>
      <w:tr w:rsidR="0054330F" w14:paraId="140B75BC" w14:textId="77777777" w:rsidTr="0054330F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0B8A4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44BF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D20CB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3E53D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5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245CD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2B45EC06" w14:textId="77777777" w:rsidTr="0054330F">
        <w:trPr>
          <w:gridBefore w:val="1"/>
          <w:wBefore w:w="113" w:type="dxa"/>
          <w:trHeight w:val="1261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72E8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FE4F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CFE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3C8FA08A" w14:textId="77777777" w:rsidR="0054330F" w:rsidRDefault="0054330F" w:rsidP="00CB451E">
            <w:pPr>
              <w:numPr>
                <w:ilvl w:val="0"/>
                <w:numId w:val="137"/>
              </w:numPr>
              <w:spacing w:after="0" w:line="240" w:lineRule="auto"/>
              <w:ind w:left="154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91A4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62F633AB" w14:textId="77777777" w:rsidR="0054330F" w:rsidRDefault="0054330F" w:rsidP="00CB451E">
            <w:pPr>
              <w:numPr>
                <w:ilvl w:val="0"/>
                <w:numId w:val="142"/>
              </w:numPr>
              <w:spacing w:after="0" w:line="240" w:lineRule="auto"/>
              <w:ind w:left="182"/>
              <w:rPr>
                <w:color w:val="08173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</w:rPr>
              <w:t>Рачунарство и информатика</w:t>
            </w:r>
          </w:p>
        </w:tc>
        <w:tc>
          <w:tcPr>
            <w:tcW w:w="535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00F6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3216AF0A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ind w:left="36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</w:tc>
      </w:tr>
      <w:tr w:rsidR="0054330F" w14:paraId="07992B97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7C706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F1118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3A80B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411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6A004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2EB6DF47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29EF2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C7DCCB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6E31BB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76D8E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6C0D6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4C040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42B2D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D3D47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89FA4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0540A2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1569A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782370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985025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5972B241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785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C35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Медији</w:t>
            </w:r>
          </w:p>
          <w:p w14:paraId="053D8869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4A6DEBE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Стандарди:</w:t>
            </w:r>
          </w:p>
          <w:p w14:paraId="30BBD426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30C68754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6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6CF8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проширивање вокабулара на дату тему</w:t>
            </w:r>
          </w:p>
        </w:tc>
        <w:tc>
          <w:tcPr>
            <w:tcW w:w="1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3C8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2B5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957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B1A2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CE3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1E6A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96F6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6069D5F7" w14:textId="77777777" w:rsidTr="0054330F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5589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2E28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F26FA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B2193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7DE14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38C85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5DBF9291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5F5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603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39BB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56F56D0F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опише особу из текста</w:t>
            </w:r>
          </w:p>
          <w:p w14:paraId="2065C626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каже своје мишљење о некоме, свет медија</w:t>
            </w:r>
          </w:p>
        </w:tc>
        <w:tc>
          <w:tcPr>
            <w:tcW w:w="221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5048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7867C7FF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40708CEE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38DB53B6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</w:tc>
        <w:tc>
          <w:tcPr>
            <w:tcW w:w="28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7515F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84B2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Мај</w:t>
            </w:r>
          </w:p>
          <w:p w14:paraId="2714A30B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54330F" w14:paraId="6A0F5841" w14:textId="77777777" w:rsidTr="0054330F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C00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E5D2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DD5BA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117ED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5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3AE27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4D2E1B79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B211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2B11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EC71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7F34668A" w14:textId="77777777" w:rsidR="0054330F" w:rsidRDefault="0054330F" w:rsidP="00CB451E">
            <w:pPr>
              <w:numPr>
                <w:ilvl w:val="0"/>
                <w:numId w:val="137"/>
              </w:numPr>
              <w:spacing w:after="0" w:line="240" w:lineRule="auto"/>
              <w:ind w:left="154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300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C4E1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20E3B23F" w14:textId="77777777" w:rsidR="0054330F" w:rsidRDefault="0054330F" w:rsidP="00CB451E">
            <w:pPr>
              <w:numPr>
                <w:ilvl w:val="0"/>
                <w:numId w:val="136"/>
              </w:numPr>
              <w:spacing w:after="0" w:line="240" w:lineRule="auto"/>
              <w:ind w:left="18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</w:rPr>
              <w:t xml:space="preserve">Енглески језик </w:t>
            </w:r>
          </w:p>
        </w:tc>
        <w:tc>
          <w:tcPr>
            <w:tcW w:w="535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F1CD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7BFE3A48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Домаћи задаци </w:t>
            </w:r>
          </w:p>
          <w:p w14:paraId="630EE32D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76908AFC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E0E0E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20BFA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0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6468D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47" w:type="dxa"/>
            <w:gridSpan w:val="5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17DD4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3C83A421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30ED78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12DB4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720B1A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220D10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FF67D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8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4041D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2B4DC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54396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2B7B1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91DE43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C8068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6AFB4C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DB6E53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5305344C" w14:textId="77777777" w:rsidTr="0054330F">
        <w:trPr>
          <w:gridBefore w:val="1"/>
          <w:wBefore w:w="113" w:type="dxa"/>
          <w:trHeight w:val="421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4E39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19815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9841A05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Рекламација</w:t>
            </w:r>
          </w:p>
          <w:p w14:paraId="0BE71B18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07231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78D8F14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35AC3FA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1F40" w14:textId="643D3606" w:rsidR="0054330F" w:rsidRDefault="0054330F" w:rsidP="00CB451E">
            <w:pPr>
              <w:numPr>
                <w:ilvl w:val="0"/>
                <w:numId w:val="13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30F"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вокабулара везаног за стручне теме</w:t>
            </w:r>
          </w:p>
        </w:tc>
        <w:tc>
          <w:tcPr>
            <w:tcW w:w="11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2C0C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722B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D57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2AA5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CC3D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BD7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F289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1900C8DE" w14:textId="77777777" w:rsidTr="0054330F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22BA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E84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6EBF4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AE0E4A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672FE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A6B1D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1598C9D9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9EA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FE2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FA030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4271182C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 комуникацију на циљном језику у области тема из струке</w:t>
            </w:r>
          </w:p>
        </w:tc>
        <w:tc>
          <w:tcPr>
            <w:tcW w:w="216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1572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6278788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42B3A848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014BAD93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  <w:p w14:paraId="4F4E8498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8ACC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9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6F4D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54330F" w14:paraId="7D52CCB1" w14:textId="77777777" w:rsidTr="0054330F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3A76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9649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694B0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713E7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76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752D2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45A1DB0D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AF17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EAE3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BEBC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60651BF2" w14:textId="77777777" w:rsidR="0054330F" w:rsidRDefault="0054330F" w:rsidP="00CB451E">
            <w:pPr>
              <w:numPr>
                <w:ilvl w:val="0"/>
                <w:numId w:val="137"/>
              </w:numPr>
              <w:spacing w:after="0" w:line="240" w:lineRule="auto"/>
              <w:ind w:left="154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24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DF11A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40473249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</w:rPr>
              <w:t>Канцеларијско пословање</w:t>
            </w:r>
          </w:p>
        </w:tc>
        <w:tc>
          <w:tcPr>
            <w:tcW w:w="576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EB12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00F2DC28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30F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Домаћи задаци</w:t>
            </w:r>
          </w:p>
          <w:p w14:paraId="04A02580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DE6463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20C01F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BB9722" w14:textId="473FF181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30F" w14:paraId="3D9814D7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5D6A8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CD5B1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2D7B37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589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DCEDB5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54330F" w14:paraId="3AA02E16" w14:textId="77777777" w:rsidTr="0054330F">
        <w:trPr>
          <w:gridBefore w:val="1"/>
          <w:wBefore w:w="113" w:type="dxa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645F04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9DC6F0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E5BEA7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CFE1D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18A2E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2EDDB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FCDF9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9A41B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B95EE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07A7526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ECF33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13C737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726127D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54330F" w14:paraId="5B9A0491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D251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3C79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27DDFFF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Опхођење са муштеријама</w:t>
            </w:r>
          </w:p>
          <w:p w14:paraId="12072529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7296279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Стандарди:</w:t>
            </w:r>
          </w:p>
          <w:p w14:paraId="49B387DC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1.1.2</w:t>
            </w:r>
          </w:p>
          <w:p w14:paraId="076FDCD7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2.СТ 2.2.1</w:t>
            </w:r>
          </w:p>
        </w:tc>
        <w:tc>
          <w:tcPr>
            <w:tcW w:w="34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912FB" w14:textId="7757E2DB" w:rsidR="0054330F" w:rsidRPr="00432E84" w:rsidRDefault="0054330F" w:rsidP="00432E84">
            <w:pPr>
              <w:numPr>
                <w:ilvl w:val="0"/>
                <w:numId w:val="14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2E84">
              <w:rPr>
                <w:rFonts w:ascii="Times New Roman" w:eastAsia="Times New Roman" w:hAnsi="Times New Roman" w:cs="Times New Roman"/>
                <w:sz w:val="24"/>
                <w:szCs w:val="24"/>
              </w:rPr>
              <w:t>Усвајање вокабулара везаног за стручне теме</w:t>
            </w:r>
          </w:p>
          <w:p w14:paraId="6977D661" w14:textId="7A82B6BB" w:rsidR="0054330F" w:rsidRDefault="0054330F" w:rsidP="0054330F">
            <w:pPr>
              <w:spacing w:after="0" w:line="240" w:lineRule="auto"/>
            </w:pPr>
          </w:p>
        </w:tc>
        <w:tc>
          <w:tcPr>
            <w:tcW w:w="1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842D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339C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AD643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ACC70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C78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0332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72BF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30F" w14:paraId="3BEE4DF2" w14:textId="77777777" w:rsidTr="0054330F">
        <w:trPr>
          <w:gridBefore w:val="1"/>
          <w:wBefore w:w="113" w:type="dxa"/>
          <w:trHeight w:val="32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2031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D8C2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2965F8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39864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E03711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AD5DA4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54330F" w14:paraId="0F46B887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10FEF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278E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3435D" w14:textId="77777777" w:rsidR="0054330F" w:rsidRDefault="0054330F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ће бити у стању да:</w:t>
            </w:r>
          </w:p>
          <w:p w14:paraId="11DBF2EC" w14:textId="77777777" w:rsidR="0054330F" w:rsidRDefault="0054330F" w:rsidP="00CB451E">
            <w:pPr>
              <w:numPr>
                <w:ilvl w:val="0"/>
                <w:numId w:val="13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 комуникацију на циљном језику у области тема из струке</w:t>
            </w:r>
          </w:p>
        </w:tc>
        <w:tc>
          <w:tcPr>
            <w:tcW w:w="22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FAB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Фронтални</w:t>
            </w:r>
          </w:p>
          <w:p w14:paraId="1357F933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Индивидуални</w:t>
            </w:r>
          </w:p>
          <w:p w14:paraId="30FFC30A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 у пару</w:t>
            </w:r>
          </w:p>
          <w:p w14:paraId="5EEA223C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Пленум</w:t>
            </w:r>
          </w:p>
          <w:p w14:paraId="57303C33" w14:textId="77777777" w:rsidR="0054330F" w:rsidRDefault="0054330F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59A6" w14:textId="77777777" w:rsidR="0054330F" w:rsidRDefault="0054330F" w:rsidP="00CB451E">
            <w:pPr>
              <w:numPr>
                <w:ilvl w:val="0"/>
                <w:numId w:val="140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54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2F70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Јун</w:t>
            </w:r>
          </w:p>
        </w:tc>
      </w:tr>
      <w:tr w:rsidR="0054330F" w14:paraId="3B99789C" w14:textId="77777777" w:rsidTr="0054330F">
        <w:trPr>
          <w:gridBefore w:val="1"/>
          <w:wBefore w:w="113" w:type="dxa"/>
          <w:trHeight w:val="386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1C88B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4A7F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91C759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9979AC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06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DD9B3E" w14:textId="77777777" w:rsidR="0054330F" w:rsidRDefault="0054330F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54330F" w14:paraId="1F80B9DF" w14:textId="77777777" w:rsidTr="0054330F">
        <w:trPr>
          <w:gridBefore w:val="1"/>
          <w:wBefore w:w="113" w:type="dxa"/>
          <w:trHeight w:val="784"/>
        </w:trPr>
        <w:tc>
          <w:tcPr>
            <w:tcW w:w="62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4BF68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BE3D" w14:textId="77777777" w:rsidR="0054330F" w:rsidRDefault="0054330F" w:rsidP="0041546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129C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Уџбеник</w:t>
            </w:r>
          </w:p>
          <w:p w14:paraId="2820CC9B" w14:textId="77777777" w:rsidR="0054330F" w:rsidRDefault="0054330F" w:rsidP="00CB451E">
            <w:pPr>
              <w:numPr>
                <w:ilvl w:val="0"/>
                <w:numId w:val="137"/>
              </w:numPr>
              <w:spacing w:after="0" w:line="240" w:lineRule="auto"/>
              <w:ind w:left="154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58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194C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Српски језик и књижевност</w:t>
            </w:r>
          </w:p>
          <w:p w14:paraId="3B153AEC" w14:textId="77777777" w:rsidR="0054330F" w:rsidRDefault="0054330F" w:rsidP="00CB451E">
            <w:pPr>
              <w:numPr>
                <w:ilvl w:val="0"/>
                <w:numId w:val="136"/>
              </w:numPr>
              <w:spacing w:after="0" w:line="240" w:lineRule="auto"/>
              <w:ind w:left="182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81735"/>
                <w:sz w:val="24"/>
                <w:szCs w:val="24"/>
              </w:rPr>
              <w:t>Канцеларијско пословање</w:t>
            </w:r>
          </w:p>
        </w:tc>
        <w:tc>
          <w:tcPr>
            <w:tcW w:w="506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400F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Активност на часу (задаци отвореног и затвореног типа)</w:t>
            </w:r>
          </w:p>
          <w:p w14:paraId="77E04E7F" w14:textId="77777777" w:rsidR="0054330F" w:rsidRDefault="0054330F" w:rsidP="0054330F">
            <w:pPr>
              <w:numPr>
                <w:ilvl w:val="0"/>
                <w:numId w:val="13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Домаћи задаци</w:t>
            </w:r>
          </w:p>
          <w:p w14:paraId="7330502D" w14:textId="77777777" w:rsidR="0054330F" w:rsidRDefault="0054330F" w:rsidP="0041546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676CAA" w14:textId="613B59B9" w:rsidR="0054330F" w:rsidRDefault="0054330F" w:rsidP="0054330F">
      <w:pPr>
        <w:spacing w:after="0" w:line="240" w:lineRule="auto"/>
        <w:rPr>
          <w:rFonts w:ascii="Arial" w:eastAsia="Arial" w:hAnsi="Arial" w:cs="Arial"/>
        </w:rPr>
      </w:pPr>
    </w:p>
    <w:p w14:paraId="314C865A" w14:textId="77777777" w:rsidR="0054330F" w:rsidRPr="0054330F" w:rsidRDefault="0054330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73269F4" w14:textId="67F9D538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7675B61C" w14:textId="718F22CE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971A222" w14:textId="69337A08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6F47FB" w14:paraId="1D8C4BC8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BD2C0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4810" w14:textId="77777777" w:rsidR="00C3011F" w:rsidRPr="00DB2A07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DB2A07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6F47FB" w14:paraId="12A62E70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43F37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5AAC" w14:textId="77777777" w:rsidR="00C3011F" w:rsidRPr="00A0288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Француски језик</w:t>
            </w:r>
          </w:p>
        </w:tc>
      </w:tr>
      <w:tr w:rsidR="00C3011F" w:rsidRPr="006F47FB" w14:paraId="365C9E19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5029C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5569" w14:textId="77777777" w:rsidR="00C3011F" w:rsidRPr="00A0288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Други</w:t>
            </w:r>
            <w:r w:rsidRPr="00A0288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 xml:space="preserve"> разред</w:t>
            </w:r>
          </w:p>
        </w:tc>
      </w:tr>
      <w:tr w:rsidR="00C3011F" w:rsidRPr="006F47FB" w14:paraId="2C866242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29EFC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F87" w14:textId="77777777" w:rsidR="00C3011F" w:rsidRPr="007463A8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7463A8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</w:t>
            </w:r>
          </w:p>
        </w:tc>
      </w:tr>
      <w:tr w:rsidR="00C3011F" w:rsidRPr="006F47FB" w14:paraId="7D297A62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744D4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70D6" w14:textId="77777777" w:rsidR="00C3011F" w:rsidRPr="00DB2A07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DB2A07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2</w:t>
            </w:r>
          </w:p>
        </w:tc>
      </w:tr>
      <w:tr w:rsidR="00C3011F" w:rsidRPr="000E590F" w14:paraId="37F6FFEB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B490E1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AE785F" w14:textId="77777777" w:rsidR="00C3011F" w:rsidRPr="00DB2A07" w:rsidRDefault="00C3011F" w:rsidP="00CD7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DB2A0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#La classe A2, Sophie Bruzy Todd, Cédric Via</w:t>
            </w:r>
            <w:r w:rsidRPr="00DB2A0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l, CLE International, 2018</w:t>
            </w:r>
            <w:r w:rsidRPr="00DB2A07">
              <w:rPr>
                <w:rFonts w:ascii="Times New Roman" w:hAnsi="Times New Roman"/>
                <w:bCs/>
                <w:sz w:val="24"/>
                <w:szCs w:val="24"/>
                <w:lang w:val="sr-Cyrl-RS"/>
              </w:rPr>
              <w:t>,</w:t>
            </w:r>
            <w:r w:rsidRPr="00DB2A0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</w:p>
          <w:p w14:paraId="4C4CC38E" w14:textId="77777777" w:rsidR="00C3011F" w:rsidRPr="00DB2A07" w:rsidRDefault="00C3011F" w:rsidP="00CD7CA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DB2A07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Cahier d’activités, Larousse dictionnaire, Интернет</w:t>
            </w:r>
          </w:p>
        </w:tc>
      </w:tr>
      <w:tr w:rsidR="00C3011F" w:rsidRPr="000E590F" w14:paraId="29FA7086" w14:textId="77777777" w:rsidTr="00CD7CA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C4B2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6F47FB" w14:paraId="257BBDA9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BB92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DD1B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78208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85EA5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65B7DCCD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BCC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39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B2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6CC5D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EE503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87E7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675F7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C6045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A23D2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11B59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6FAB2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05CD5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A331B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6F47FB" w14:paraId="38C46ADB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9E86B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A28640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3051D71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64749E0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7E9D756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0F6EA97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B926F5B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Bienvenue</w:t>
            </w:r>
          </w:p>
          <w:p w14:paraId="6BC6E15B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47C03E18" w14:textId="77777777" w:rsidR="00C3011F" w:rsidRPr="002E3F8D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Participons à des évènements</w:t>
            </w:r>
          </w:p>
          <w:p w14:paraId="351AF70F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684DA35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1B40257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1CA8A57" w14:textId="77777777" w:rsidR="00C3011F" w:rsidRDefault="00C3011F" w:rsidP="00CD7CAD">
            <w:pPr>
              <w:pStyle w:val="Normal3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</w:rPr>
              <w:t>Стандарди</w:t>
            </w:r>
            <w:r w:rsidRPr="003033C0">
              <w:rPr>
                <w:sz w:val="24"/>
                <w:szCs w:val="24"/>
                <w:lang w:val="fr-FR"/>
              </w:rPr>
              <w:t>:</w:t>
            </w:r>
          </w:p>
          <w:p w14:paraId="1229F111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2.СТ.1.1.2</w:t>
            </w:r>
          </w:p>
          <w:p w14:paraId="6E11DB43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2.СТ.1.2.2</w:t>
            </w:r>
          </w:p>
          <w:p w14:paraId="3E157B1F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2.СТ.1.3.3</w:t>
            </w:r>
          </w:p>
          <w:p w14:paraId="59212FBF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2.СТ.1.5.3</w:t>
            </w:r>
          </w:p>
          <w:p w14:paraId="6931AA45" w14:textId="77777777" w:rsidR="00C3011F" w:rsidRPr="00661131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315E0AE2" w14:textId="77777777" w:rsidR="00C3011F" w:rsidRPr="00661131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7FD45691" w14:textId="77777777" w:rsidR="00C3011F" w:rsidRPr="00661131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1009EA0C" w14:textId="77777777" w:rsidR="00C3011F" w:rsidRPr="0084286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 w:rsidRPr="0084286F">
              <w:rPr>
                <w:sz w:val="23"/>
                <w:szCs w:val="23"/>
                <w:lang w:val="fr-FR"/>
              </w:rPr>
              <w:t xml:space="preserve">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B17" w14:textId="77777777" w:rsidR="00C3011F" w:rsidRPr="001E65C9" w:rsidRDefault="00C3011F" w:rsidP="00043738">
            <w:pPr>
              <w:pStyle w:val="Normal3"/>
              <w:numPr>
                <w:ilvl w:val="0"/>
                <w:numId w:val="78"/>
              </w:numPr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sr-Cyrl-RS"/>
              </w:rPr>
              <w:t>Обнављање градива из прве године</w:t>
            </w:r>
          </w:p>
          <w:p w14:paraId="14D30C0E" w14:textId="77777777" w:rsidR="00C3011F" w:rsidRPr="001E65C9" w:rsidRDefault="00C3011F" w:rsidP="00043738">
            <w:pPr>
              <w:pStyle w:val="Normal3"/>
              <w:numPr>
                <w:ilvl w:val="0"/>
                <w:numId w:val="7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П</w:t>
            </w:r>
            <w:r>
              <w:rPr>
                <w:sz w:val="24"/>
                <w:szCs w:val="24"/>
              </w:rPr>
              <w:t>ровера нивоа знања</w:t>
            </w:r>
          </w:p>
          <w:p w14:paraId="7F8241BC" w14:textId="77777777" w:rsidR="00C3011F" w:rsidRPr="001E65C9" w:rsidRDefault="00C3011F" w:rsidP="00043738">
            <w:pPr>
              <w:pStyle w:val="Normal3"/>
              <w:numPr>
                <w:ilvl w:val="0"/>
                <w:numId w:val="7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Усвајање</w:t>
            </w:r>
            <w:r>
              <w:rPr>
                <w:sz w:val="24"/>
                <w:szCs w:val="24"/>
                <w:lang w:val="sr-Cyrl-RS"/>
              </w:rPr>
              <w:t xml:space="preserve"> упитних реченица (п</w:t>
            </w:r>
            <w:r>
              <w:rPr>
                <w:sz w:val="24"/>
                <w:szCs w:val="24"/>
                <w:lang w:val="sr-Cyrl-CS"/>
              </w:rPr>
              <w:t>остављање питања интонацијом, инверзијом и упитним речима)</w:t>
            </w:r>
          </w:p>
          <w:p w14:paraId="4320C288" w14:textId="77777777" w:rsidR="00C3011F" w:rsidRPr="00212EAC" w:rsidRDefault="00C3011F" w:rsidP="00043738">
            <w:pPr>
              <w:pStyle w:val="Normal3"/>
              <w:numPr>
                <w:ilvl w:val="0"/>
                <w:numId w:val="78"/>
              </w:num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Разумевање плаката, најава догађаја, постављање питања и давање одговора у вези са истим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B159" w14:textId="77777777" w:rsidR="00C3011F" w:rsidRPr="0065223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8A4A" w14:textId="77777777" w:rsidR="00C3011F" w:rsidRPr="0050708D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C07" w14:textId="77777777" w:rsidR="00C3011F" w:rsidRPr="0050708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34A" w14:textId="77777777" w:rsidR="00C3011F" w:rsidRPr="00BD43C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E0F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78B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001F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6F47FB" w14:paraId="06803715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441DD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88EA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C476B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AA46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26C3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0E87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E20905" w14:paraId="1DDC545D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DE0C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4ABA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ECAC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668C4A43" w14:textId="77777777" w:rsidR="00C3011F" w:rsidRPr="00ED1B4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ED1B4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Постави питање интонацијом</w:t>
            </w:r>
            <w:r w:rsidRPr="00ED1B4F">
              <w:rPr>
                <w:rFonts w:ascii="Times New Roman" w:hAnsi="Times New Roman"/>
                <w:sz w:val="24"/>
                <w:szCs w:val="24"/>
                <w:lang w:val="sr-Cyrl-CS"/>
              </w:rPr>
              <w:t>, инверзијом и упитним речима</w:t>
            </w:r>
          </w:p>
          <w:p w14:paraId="2F09ECFE" w14:textId="77777777" w:rsidR="00C3011F" w:rsidRPr="0024167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Разуме најаву и најави догађај уз навођење датума и сатнице</w:t>
            </w:r>
          </w:p>
          <w:p w14:paraId="2AD5A165" w14:textId="77777777" w:rsidR="00C3011F" w:rsidRPr="0024167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Препозна и адекватно реагује на формалност говорне ситуације</w:t>
            </w:r>
          </w:p>
          <w:p w14:paraId="609D605A" w14:textId="77777777" w:rsidR="00C3011F" w:rsidRPr="0024167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Учествује у свим видовима модерне комуникације (друштвене мреже)</w:t>
            </w:r>
          </w:p>
          <w:p w14:paraId="10865389" w14:textId="77777777" w:rsidR="00C3011F" w:rsidRPr="003F3939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Одговори на ограничен број непосредних питања која се надовезују уз могућност да му се понове и пружи помоћ при формулисања одговора</w:t>
            </w:r>
          </w:p>
          <w:p w14:paraId="0C3F6565" w14:textId="77777777" w:rsidR="00C3011F" w:rsidRPr="003F3939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Проналази  и издваја предвидљиве информације у текстовима из свакодневног окружења</w:t>
            </w:r>
          </w:p>
          <w:p w14:paraId="5EAF92BF" w14:textId="1222A9B4" w:rsidR="007463A8" w:rsidRPr="00212EAC" w:rsidRDefault="00C3011F" w:rsidP="00432E8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432E84">
              <w:rPr>
                <w:rFonts w:ascii="Times New Roman" w:hAnsi="Times New Roman"/>
                <w:sz w:val="24"/>
                <w:szCs w:val="24"/>
                <w:lang w:val="sr-Cyrl-CS"/>
              </w:rPr>
              <w:t>Разуме општи саджај и издвоји кључне информације из краћих и прилагођених текстова после 1</w:t>
            </w:r>
            <w:r w:rsidRPr="00432E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- 2 слушања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876D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6611281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550F914A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5145A716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  <w:p w14:paraId="7827E3B6" w14:textId="77777777" w:rsidR="00C3011F" w:rsidRPr="00212EAC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C7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178001B6" w14:textId="77777777" w:rsidR="00C3011F" w:rsidRPr="00BD43C7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CE6A9A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септембар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C3011F" w:rsidRPr="00E20905" w14:paraId="78F26A49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9D330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B52B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60C84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F187B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F1666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B10A68" w14:paraId="73DFC49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E46FC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A1D9E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321364" w14:textId="77777777" w:rsidR="00C3011F" w:rsidRPr="00B10A68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1EC94F" w14:textId="77777777" w:rsidR="00C3011F" w:rsidRPr="00BD43C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 језик</w:t>
            </w:r>
          </w:p>
          <w:p w14:paraId="341D9758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нглески језик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43D4EC" w14:textId="77777777" w:rsidR="00C3011F" w:rsidRPr="009550D2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Ч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итање</w:t>
            </w:r>
          </w:p>
          <w:p w14:paraId="3B4C464A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783155BA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3F8BDE66" w14:textId="6D1C2F62" w:rsidR="00C3011F" w:rsidRPr="006A54A1" w:rsidRDefault="00C3011F" w:rsidP="007463A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  <w:tr w:rsidR="00C3011F" w:rsidRPr="00B10A68" w14:paraId="103E878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6F23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07C5F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3146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71EA8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6D68ECD7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DC2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DC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E68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E5B89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66A9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9318F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2735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8054E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622D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B48FA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F75D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BC40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0F90CB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6F47FB" w14:paraId="529E7894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52EEB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9BC19D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</w:rPr>
            </w:pPr>
            <w:r w:rsidRPr="002E3F8D">
              <w:rPr>
                <w:b/>
                <w:sz w:val="24"/>
                <w:szCs w:val="24"/>
              </w:rPr>
              <w:t>Bon voyage</w:t>
            </w:r>
          </w:p>
          <w:p w14:paraId="6F5F5842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</w:rPr>
            </w:pPr>
          </w:p>
          <w:p w14:paraId="37C9CCF8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</w:rPr>
            </w:pPr>
          </w:p>
          <w:p w14:paraId="53C91CA3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Racontons une mésaventure</w:t>
            </w:r>
          </w:p>
          <w:p w14:paraId="655C6B2F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  <w:p w14:paraId="2588DF57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  <w:p w14:paraId="0EECCA5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 w:rsidRPr="00832A84">
              <w:rPr>
                <w:sz w:val="24"/>
                <w:szCs w:val="24"/>
              </w:rPr>
              <w:t>Стандарди:</w:t>
            </w:r>
          </w:p>
          <w:p w14:paraId="2D1B8596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2.СТ.1.1.2</w:t>
            </w:r>
          </w:p>
          <w:p w14:paraId="13E08963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2.СТ.1.3.1</w:t>
            </w:r>
          </w:p>
          <w:p w14:paraId="28034FCB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2.СТ.1.3.2</w:t>
            </w:r>
          </w:p>
          <w:p w14:paraId="2218D466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2.СТ.1.3.3</w:t>
            </w:r>
          </w:p>
          <w:p w14:paraId="2D9902A1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6206AF75" w14:textId="77777777" w:rsidR="00C3011F" w:rsidRPr="00FF2E03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3585F498" w14:textId="77777777" w:rsidR="00C3011F" w:rsidRPr="003033C0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43EE" w14:textId="77777777" w:rsidR="00C3011F" w:rsidRPr="00832A84" w:rsidRDefault="00C3011F" w:rsidP="00043738">
            <w:pPr>
              <w:pStyle w:val="Normal3"/>
              <w:numPr>
                <w:ilvl w:val="0"/>
                <w:numId w:val="77"/>
              </w:num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lastRenderedPageBreak/>
              <w:t>П</w:t>
            </w:r>
            <w:r w:rsidRPr="00832A84">
              <w:rPr>
                <w:sz w:val="24"/>
                <w:szCs w:val="24"/>
                <w:lang w:val="sr-Cyrl-RS"/>
              </w:rPr>
              <w:t>роширивање вокабулара на тему</w:t>
            </w:r>
            <w:r>
              <w:rPr>
                <w:sz w:val="24"/>
                <w:szCs w:val="24"/>
                <w:lang w:val="sr-Cyrl-RS"/>
              </w:rPr>
              <w:t xml:space="preserve"> значајнијих установа у граду</w:t>
            </w:r>
          </w:p>
          <w:p w14:paraId="380C0410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речника неопходног за сналажење у граду, давање упутстава и смерница за проналажење датог локалитета</w:t>
            </w:r>
          </w:p>
          <w:p w14:paraId="4004A45E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заповедног начина (императива)</w:t>
            </w:r>
          </w:p>
          <w:p w14:paraId="0D2279BA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Упознавање са редним бројевима (до 20)</w:t>
            </w:r>
          </w:p>
          <w:p w14:paraId="7EA4844C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Усвајање прилошке заменице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« y »</w:t>
            </w:r>
          </w:p>
          <w:p w14:paraId="08744C80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Изражавање неразумевања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8BC3" w14:textId="77777777" w:rsidR="00C3011F" w:rsidRPr="00670ED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lastRenderedPageBreak/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9B2" w14:textId="77777777" w:rsidR="00C3011F" w:rsidRPr="00E51AB6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2433" w14:textId="77777777" w:rsidR="00C3011F" w:rsidRPr="00E51AB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6688" w14:textId="77777777" w:rsidR="00C3011F" w:rsidRPr="00670ED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5D7A" w14:textId="77777777" w:rsidR="00C3011F" w:rsidRPr="00170F3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4A4" w14:textId="77777777" w:rsidR="00C3011F" w:rsidRPr="00170F3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9740D1" w14:textId="77777777" w:rsidR="00C3011F" w:rsidRPr="00170F3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63D56283" w14:textId="77777777" w:rsidTr="00CD7CAD">
        <w:trPr>
          <w:trHeight w:val="613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8499E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1158D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88DCE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EA23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209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57AE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6F47FB" w14:paraId="5EECE461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312DD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B9047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E99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70B8B8D9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</w:p>
          <w:p w14:paraId="799851CB" w14:textId="77777777" w:rsidR="00C3011F" w:rsidRPr="000D40D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Именује значајније установе у граду</w:t>
            </w:r>
          </w:p>
          <w:p w14:paraId="6386C76A" w14:textId="77777777" w:rsidR="00C3011F" w:rsidRPr="000D40D6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Да упутство и објасни правац и смер кретања за проналажење датог локалитета</w:t>
            </w:r>
          </w:p>
          <w:p w14:paraId="449D124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Користи императив, редне бројеве и пролошку заменицу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0D40D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 y </w:t>
            </w:r>
            <w:r w:rsidRPr="000D40D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»</w:t>
            </w:r>
          </w:p>
          <w:p w14:paraId="58D3601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Изрази неразумевање</w:t>
            </w:r>
          </w:p>
          <w:p w14:paraId="401B6AC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краће дијалоге које чује уживо или  са аудио</w:t>
            </w:r>
            <w:r w:rsidRPr="00BC27C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визуелних записа</w:t>
            </w:r>
          </w:p>
          <w:p w14:paraId="76DCA5F0" w14:textId="77777777" w:rsidR="00C3011F" w:rsidRPr="00E770F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 стварним и симулираним говорним ситуацијама са саговорницима размењује исказе у вези са контекстом користећи познате морфосинтаксичке структуре и лексику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F13C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15F146D1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6436865B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1ACD475F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DA1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9B637E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2E8BCF25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968EB1" w14:textId="77777777" w:rsidR="00C3011F" w:rsidRPr="00013DC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октобар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 w:rsidRPr="00013DCF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C3011F" w:rsidRPr="006F47FB" w14:paraId="17726D28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2536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465B0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FEA3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A5BA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4A538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53A4D9D8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D2639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4332F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079795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4F0539" w14:textId="77777777" w:rsidR="00C3011F" w:rsidRDefault="00C3011F" w:rsidP="00043738">
            <w:pPr>
              <w:pStyle w:val="Normal3"/>
              <w:numPr>
                <w:ilvl w:val="0"/>
                <w:numId w:val="7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Српски језик и књижевност</w:t>
            </w:r>
          </w:p>
          <w:p w14:paraId="02882A3C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C9010F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063A7E50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D0C6FB9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 знања</w:t>
            </w:r>
          </w:p>
          <w:p w14:paraId="38F0EA93" w14:textId="77777777" w:rsidR="00C3011F" w:rsidRPr="00432E84" w:rsidRDefault="00C3011F" w:rsidP="007463A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</w:t>
            </w:r>
            <w:r w:rsidR="00432E84">
              <w:rPr>
                <w:rFonts w:ascii="Times New Roman" w:hAnsi="Times New Roman"/>
                <w:sz w:val="24"/>
                <w:szCs w:val="24"/>
                <w:lang w:val="ru-RU"/>
              </w:rPr>
              <w:t>е технике формативног оцењивања</w:t>
            </w:r>
          </w:p>
          <w:p w14:paraId="380FDD2D" w14:textId="0865801F" w:rsidR="00432E84" w:rsidRPr="00212EAC" w:rsidRDefault="00432E84" w:rsidP="00432E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6F47FB" w14:paraId="58235B5F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460CC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65424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C6DB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FAE4A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2C4651E9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310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2B3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D97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5425F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240B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A66B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03E62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A07A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93B2C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3E983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6275F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541B2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A1CD1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13030D" w14:paraId="3C169BA2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0C12E0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0FF9AB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35E9EC43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A19A9B1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58FE5F5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2E3F8D">
              <w:rPr>
                <w:b/>
                <w:sz w:val="24"/>
                <w:szCs w:val="24"/>
                <w:lang w:val="fr-FR"/>
              </w:rPr>
              <w:t>À table!</w:t>
            </w:r>
          </w:p>
          <w:p w14:paraId="2C75CF1B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</w:p>
          <w:p w14:paraId="3E971640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2E3F8D">
              <w:rPr>
                <w:b/>
                <w:sz w:val="24"/>
                <w:szCs w:val="24"/>
                <w:lang w:val="fr-FR"/>
              </w:rPr>
              <w:t>Faisons les courses!</w:t>
            </w:r>
          </w:p>
          <w:p w14:paraId="453D6E1D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2E3F8D">
              <w:rPr>
                <w:b/>
                <w:sz w:val="24"/>
                <w:szCs w:val="24"/>
                <w:lang w:val="fr-FR"/>
              </w:rPr>
              <w:t>Présentons un plat !</w:t>
            </w:r>
          </w:p>
          <w:p w14:paraId="60B638B5" w14:textId="77777777" w:rsidR="00C3011F" w:rsidRPr="002E3F8D" w:rsidRDefault="00C3011F" w:rsidP="00CD7CAD">
            <w:pPr>
              <w:pStyle w:val="Normal3"/>
              <w:rPr>
                <w:sz w:val="24"/>
                <w:szCs w:val="24"/>
                <w:lang w:val="fr-FR"/>
              </w:rPr>
            </w:pPr>
          </w:p>
          <w:p w14:paraId="49AA605B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283F4C6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2.СТ.1.2.1</w:t>
            </w:r>
          </w:p>
          <w:p w14:paraId="1F6351AE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2.СТ.1.2.4</w:t>
            </w:r>
          </w:p>
          <w:p w14:paraId="40414B84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2.СТ.1.3.5</w:t>
            </w:r>
          </w:p>
          <w:p w14:paraId="23FACF7C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2.СТ.1.4.1</w:t>
            </w:r>
          </w:p>
          <w:p w14:paraId="67F69B4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7AB05E84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5B26D8BA" w14:textId="77777777" w:rsidR="00C3011F" w:rsidRPr="003A7AF0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7C552B43" w14:textId="77777777" w:rsidR="00C3011F" w:rsidRPr="003033C0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A56B" w14:textId="77777777" w:rsidR="00C3011F" w:rsidRPr="00B761CA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761CA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Проширивање </w:t>
            </w:r>
            <w:r w:rsidRPr="00B761C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лексике везане за кухињске рецепте,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различите режиме исхране</w:t>
            </w:r>
          </w:p>
          <w:p w14:paraId="71FBF247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761CA">
              <w:rPr>
                <w:rFonts w:ascii="Times New Roman" w:hAnsi="Times New Roman"/>
                <w:sz w:val="24"/>
                <w:szCs w:val="24"/>
                <w:lang w:val="sr-Cyrl-CS"/>
              </w:rPr>
              <w:t>Усвајањ</w:t>
            </w:r>
            <w:r w:rsidRPr="00B761C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прилога и израза за количину, партитивног члана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, глагола manger/boire</w:t>
            </w:r>
          </w:p>
          <w:p w14:paraId="698A8A06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Изражавање обавезе и забране (il faut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 il ne faut pas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2DDE851" w14:textId="77777777" w:rsidR="00C3011F" w:rsidRPr="00B761CA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761CA">
              <w:rPr>
                <w:rFonts w:ascii="Times New Roman" w:hAnsi="Times New Roman"/>
                <w:sz w:val="24"/>
                <w:szCs w:val="24"/>
                <w:lang w:val="sr-Cyrl-CS"/>
              </w:rPr>
              <w:t>Усвајањ</w:t>
            </w:r>
            <w:r w:rsidRPr="00B761CA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заменица за директни објекат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COD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Pr="007D19B0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4FBE729E" w14:textId="6F0FDECD" w:rsidR="00C3011F" w:rsidRPr="003F6229" w:rsidRDefault="00C3011F" w:rsidP="007463A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Усвајање прилошке заменице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« en »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F5BB" w14:textId="77777777" w:rsidR="00C3011F" w:rsidRPr="00CA7FA1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FB13" w14:textId="77777777" w:rsidR="00C3011F" w:rsidRPr="00C1266B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D035" w14:textId="77777777" w:rsidR="00C3011F" w:rsidRPr="0013030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65F4" w14:textId="77777777" w:rsidR="00C3011F" w:rsidRPr="00C1266B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46A3" w14:textId="77777777" w:rsidR="00C3011F" w:rsidRPr="007F538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C4F0" w14:textId="77777777" w:rsidR="00C3011F" w:rsidRPr="007F538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A4106B" w14:textId="77777777" w:rsidR="00C3011F" w:rsidRPr="007F538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7B16F40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D699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A9D57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6E6AB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0051A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48905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D52C7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C3011F" w:rsidRPr="006F47FB" w14:paraId="1D4B60C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C3F2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FA53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377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278E6070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ED3BFE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Представи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једноставнији </w:t>
            </w:r>
            <w:r w:rsidRPr="00ED3BFE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кухињски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рецепт, здраве навике у исхрани</w:t>
            </w:r>
            <w:r w:rsidRPr="00ED3BFE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1C167B09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Изрази количину, користи глаголе manger/boire</w:t>
            </w:r>
          </w:p>
          <w:p w14:paraId="257AD3A6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  Разликује обавезу и забрану</w:t>
            </w:r>
          </w:p>
          <w:p w14:paraId="741656CD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  (il faut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 il ne faut pas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180CEBF7" w14:textId="77777777" w:rsidR="00C3011F" w:rsidRPr="001342C5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  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Користи </w:t>
            </w:r>
            <w:r w:rsidRPr="009C3A8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заменице за директни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  <w:p w14:paraId="42C50F03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9C3A84">
              <w:rPr>
                <w:rFonts w:ascii="Times New Roman" w:hAnsi="Times New Roman"/>
                <w:sz w:val="24"/>
                <w:szCs w:val="24"/>
                <w:lang w:val="sr-Cyrl-RS"/>
              </w:rPr>
              <w:t>објекат (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COD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)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прилошк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замениц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</w:p>
          <w:p w14:paraId="1CDDCD58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  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«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 en </w:t>
            </w:r>
            <w:r w:rsidRPr="009C3A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»</w:t>
            </w:r>
          </w:p>
          <w:p w14:paraId="041B67FD" w14:textId="77777777" w:rsidR="00C3011F" w:rsidRDefault="00C3011F" w:rsidP="00043738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и адекватно интерпретира садржај илустрованих текстова користећи језичке елементе предвиђене наставним програмом</w:t>
            </w:r>
          </w:p>
          <w:p w14:paraId="2A70FF2C" w14:textId="77777777" w:rsidR="00C3011F" w:rsidRDefault="00C3011F" w:rsidP="00043738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Може да изведе закључак о могућем значењу непознатих речи ослањајући се на општи смисао текста са темом из свакодневног живота</w:t>
            </w:r>
          </w:p>
          <w:p w14:paraId="50CD590D" w14:textId="5F1EBBA6" w:rsidR="00C3011F" w:rsidRPr="004F20BA" w:rsidRDefault="00C3011F" w:rsidP="007463A8">
            <w:pPr>
              <w:numPr>
                <w:ilvl w:val="0"/>
                <w:numId w:val="13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Препричава и интерпретира у неколико реченица садржај писаних, илустрованих и усмених текстова на теме предвиђене наставним програмом, користећи познате језичке елементе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3497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17948223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3751472A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4423F6EA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54F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30FD298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7B2FF689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11F0AF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новембар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децембар</w:t>
            </w:r>
          </w:p>
        </w:tc>
      </w:tr>
      <w:tr w:rsidR="00C3011F" w:rsidRPr="006F47FB" w14:paraId="73C9DD74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CCD88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9CC21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F963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1D6D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5B549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4BD13480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41A3D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37ADA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0D8FC6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5169EF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759C8D8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7AEA32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877774D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5A289778" w14:textId="77777777" w:rsidR="00C3011F" w:rsidRPr="00B1097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  <w:p w14:paraId="6247AFE8" w14:textId="77777777" w:rsidR="00C3011F" w:rsidRPr="008338D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Писмени задатак</w:t>
            </w:r>
          </w:p>
          <w:p w14:paraId="374421CB" w14:textId="2512F884" w:rsidR="00C3011F" w:rsidRPr="003A1E8A" w:rsidRDefault="00C3011F" w:rsidP="007463A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Видео пројекат</w:t>
            </w:r>
          </w:p>
        </w:tc>
      </w:tr>
      <w:tr w:rsidR="00C3011F" w:rsidRPr="006F47FB" w14:paraId="67D79F75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D7DE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7ECF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FD26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7DBC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262DEBD8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BD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F02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72C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CBE8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069F3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167D6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D4FD3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03981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EEE4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CE5D1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BD5B8F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25700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447EBC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13030D" w14:paraId="7B182241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BD90A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641ED0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CFF118A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2E3F8D">
              <w:rPr>
                <w:b/>
                <w:sz w:val="24"/>
                <w:szCs w:val="24"/>
                <w:lang w:val="fr-FR"/>
              </w:rPr>
              <w:t>À table!</w:t>
            </w:r>
          </w:p>
          <w:p w14:paraId="7050BE43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</w:p>
          <w:p w14:paraId="649FF617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2E3F8D">
              <w:rPr>
                <w:b/>
                <w:sz w:val="24"/>
                <w:szCs w:val="24"/>
                <w:lang w:val="fr-FR"/>
              </w:rPr>
              <w:t>Luttons contre le gaspillage alimentaire </w:t>
            </w:r>
          </w:p>
          <w:p w14:paraId="67B0C3F8" w14:textId="77777777" w:rsidR="00C3011F" w:rsidRPr="002E3F8D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</w:p>
          <w:p w14:paraId="035AE55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511D6285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2.СТ.1.3.2</w:t>
            </w:r>
          </w:p>
          <w:p w14:paraId="6F596453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lastRenderedPageBreak/>
              <w:t>2.СТ.1.3.4</w:t>
            </w:r>
          </w:p>
          <w:p w14:paraId="536AC674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424C252F" w14:textId="77777777" w:rsidR="00C3011F" w:rsidRPr="005F1D27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7E3B5C21" w14:textId="77777777" w:rsidR="00C3011F" w:rsidRPr="005428CB" w:rsidRDefault="00C3011F" w:rsidP="00CD7CAD">
            <w:pPr>
              <w:pStyle w:val="Normal3"/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58F2" w14:textId="77777777" w:rsidR="00C3011F" w:rsidRPr="003F6229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Богаћење речника на тему бацања хране као и мера за спречавање овог феномена</w:t>
            </w:r>
          </w:p>
          <w:p w14:paraId="2D43189A" w14:textId="77777777" w:rsidR="00C3011F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израза за изражавање мишљења</w:t>
            </w:r>
          </w:p>
          <w:p w14:paraId="021399E0" w14:textId="77777777" w:rsidR="00C3011F" w:rsidRPr="00212EAC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Подизање свести о заштити човекове околине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D641" w14:textId="77777777" w:rsidR="00C3011F" w:rsidRPr="00D059A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5814" w14:textId="77777777" w:rsidR="00C3011F" w:rsidRPr="00CF589A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C74A" w14:textId="77777777" w:rsidR="00C3011F" w:rsidRPr="00CF589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B6D" w14:textId="77777777" w:rsidR="00C3011F" w:rsidRPr="0013030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7A6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E9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5BAD6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5BF85DE1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E70FB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530CA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18C0A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38E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54BA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551AF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6F47FB" w14:paraId="794FBA48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366D0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00E00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75A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0170E93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 краће текстове у вези са датом темом</w:t>
            </w:r>
          </w:p>
          <w:p w14:paraId="63B051DA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Изнесе своје мишљење</w:t>
            </w:r>
          </w:p>
          <w:p w14:paraId="7E40F4BB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 неколико реченица даје своје мишљење и изражава ставове (допадање, недопадање...) користећи познате језичке елементе</w:t>
            </w:r>
          </w:p>
          <w:p w14:paraId="1CF99BC1" w14:textId="77777777" w:rsidR="00C3011F" w:rsidRPr="00212EAC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Издваја кључне информације и препричава оно што је видео, доживео, чуо или прочитао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B4B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52C76E38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7DC293E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642713A0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FA130D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D4B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1B763AE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21BEFE33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2AA02D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децембар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јануар</w:t>
            </w:r>
          </w:p>
        </w:tc>
      </w:tr>
      <w:tr w:rsidR="00C3011F" w:rsidRPr="006F47FB" w14:paraId="7D2AB480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A577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EB2FA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FD9F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A9770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47238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0681465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B971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C16D9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95C77E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1308DC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B47C2D3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3B0A0FDD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Географија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0F6AD4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4681FCD0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3CCA171" w14:textId="6FEBA253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</w:t>
            </w:r>
          </w:p>
          <w:p w14:paraId="5C5A126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6F47FB" w14:paraId="3C317166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4960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B7DC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423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CC8C5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2CC73D8E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36F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69B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1A6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5862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7A05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DF093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7154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B544F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237C7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69C42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97FD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DECA4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C02A6D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13030D" w14:paraId="58B03036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9133F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82B011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BA95E67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2B979AA4" w14:textId="77777777" w:rsidR="00C3011F" w:rsidRPr="00F7364C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F7364C">
              <w:rPr>
                <w:b/>
                <w:sz w:val="24"/>
                <w:szCs w:val="24"/>
                <w:lang w:val="fr-FR"/>
              </w:rPr>
              <w:t>On sort !</w:t>
            </w:r>
          </w:p>
          <w:p w14:paraId="72145DEA" w14:textId="77777777" w:rsidR="00C3011F" w:rsidRPr="00F7364C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</w:p>
          <w:p w14:paraId="1263E022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F7364C">
              <w:rPr>
                <w:b/>
                <w:sz w:val="24"/>
                <w:szCs w:val="24"/>
                <w:lang w:val="fr-FR"/>
              </w:rPr>
              <w:t>Analysons les résultats d’une enquête </w:t>
            </w:r>
          </w:p>
          <w:p w14:paraId="1C9A313A" w14:textId="77777777" w:rsidR="00C3011F" w:rsidRPr="00F7364C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</w:p>
          <w:p w14:paraId="625F2C60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78364274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2.СТ.1.4.3</w:t>
            </w:r>
          </w:p>
          <w:p w14:paraId="54A04557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2.СТ.1.4.4</w:t>
            </w:r>
          </w:p>
          <w:p w14:paraId="2390F558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2.СТ.1.4.5</w:t>
            </w:r>
          </w:p>
          <w:p w14:paraId="0B21098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0D779B13" w14:textId="77777777" w:rsidR="00C3011F" w:rsidRPr="00F66C5A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4084D443" w14:textId="77777777" w:rsidR="00C3011F" w:rsidRPr="00F50D50" w:rsidRDefault="00C3011F" w:rsidP="00CD7CAD">
            <w:pPr>
              <w:pStyle w:val="Normal3"/>
              <w:rPr>
                <w:sz w:val="24"/>
                <w:szCs w:val="24"/>
              </w:rPr>
            </w:pPr>
            <w:r w:rsidRPr="00F50D50">
              <w:rPr>
                <w:sz w:val="24"/>
                <w:szCs w:val="24"/>
              </w:rPr>
              <w:t>.</w:t>
            </w:r>
          </w:p>
          <w:p w14:paraId="42CFD632" w14:textId="77777777" w:rsidR="00C3011F" w:rsidRPr="003033C0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D6C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Усвајање поређења придева</w:t>
            </w:r>
          </w:p>
          <w:p w14:paraId="07CA893C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будућег времена</w:t>
            </w:r>
          </w:p>
          <w:p w14:paraId="7FFF83D5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Усвајање релативних (односних) заменица</w:t>
            </w:r>
          </w:p>
          <w:p w14:paraId="0B743198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Упознавање са поступком спровођења анкете</w:t>
            </w:r>
          </w:p>
          <w:p w14:paraId="087175B3" w14:textId="4C343F7B" w:rsidR="00432E84" w:rsidRPr="00212EAC" w:rsidRDefault="00432E84" w:rsidP="00432E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620" w14:textId="77777777" w:rsidR="00C3011F" w:rsidRPr="006B5B4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F8B" w14:textId="77777777" w:rsidR="00C3011F" w:rsidRPr="00030E19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B787" w14:textId="77777777" w:rsidR="00C3011F" w:rsidRPr="006B5B4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A14" w14:textId="77777777" w:rsidR="00C3011F" w:rsidRPr="0013030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3F6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4B6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247BD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0F1854C1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36758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47F48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7C4D9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B940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E3CE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72C5B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6F47FB" w14:paraId="623B4ED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81DF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22933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F3A2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70FC054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Пореди придеве</w:t>
            </w:r>
          </w:p>
          <w:p w14:paraId="0F6431D1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Се изражава у будућем времену</w:t>
            </w:r>
          </w:p>
          <w:p w14:paraId="11D7E67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Користи односне заменице</w:t>
            </w:r>
          </w:p>
          <w:p w14:paraId="22B1E86F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Спроведе анкету на тему хобија и слободних активности</w:t>
            </w:r>
          </w:p>
          <w:p w14:paraId="1E2EA572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Поред информација о себи и свом окружењу описује или извештава у неколико реченица о догађајима и активностима користећи познате језичке елементе</w:t>
            </w:r>
          </w:p>
          <w:p w14:paraId="7E8DC5F3" w14:textId="77777777" w:rsidR="00C3011F" w:rsidRPr="00212EAC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Усклађује интонацију, ритам и висину гласа са сопственом комуникативном намером и са степеном формалности говорне ситуације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CAE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54BD6D5C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02194D93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1FC1AA24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E13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60D536C0" w14:textId="77777777" w:rsidR="00C3011F" w:rsidRPr="00197E3D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A244EE" w14:textId="77777777" w:rsidR="00C3011F" w:rsidRPr="00212EAC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јануар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фебруар</w:t>
            </w:r>
          </w:p>
        </w:tc>
      </w:tr>
      <w:tr w:rsidR="00C3011F" w:rsidRPr="006F47FB" w14:paraId="34C10642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CECB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221B6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2CA2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17AA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1A4B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3B90F61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19E09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C955F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F4F55F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762044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67C0B9FA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67AB8D9A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Маркетинг</w:t>
            </w:r>
          </w:p>
          <w:p w14:paraId="3B64285C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6D1BFB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50D71565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665C99C8" w14:textId="77777777" w:rsidR="00C3011F" w:rsidRPr="00197E3D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  <w:p w14:paraId="0984828C" w14:textId="77777777" w:rsidR="00C3011F" w:rsidRPr="00432318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Практичан рад</w:t>
            </w:r>
          </w:p>
        </w:tc>
      </w:tr>
      <w:tr w:rsidR="00C3011F" w:rsidRPr="006F47FB" w14:paraId="37164B6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EE51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E8924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409A9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7762C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4F2991D9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B51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104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9D4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FCE2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4313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1DC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DAB30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1F29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94AB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75D8C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09D7D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AAC1A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7D4F0E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6F47FB" w14:paraId="62B7F764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CD0ED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BE51BA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 w:rsidRPr="00825A8B">
              <w:rPr>
                <w:b/>
                <w:sz w:val="24"/>
                <w:szCs w:val="24"/>
                <w:lang w:val="fr-FR"/>
              </w:rPr>
              <w:t>Profession : reporter</w:t>
            </w:r>
          </w:p>
          <w:p w14:paraId="49521254" w14:textId="77777777" w:rsidR="00C3011F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  <w:p w14:paraId="6C95FE79" w14:textId="77777777" w:rsidR="00C3011F" w:rsidRPr="00110E25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  <w:p w14:paraId="51505F9E" w14:textId="77777777" w:rsidR="00C3011F" w:rsidRPr="00825A8B" w:rsidRDefault="00C3011F" w:rsidP="00CD7CAD">
            <w:pPr>
              <w:pStyle w:val="Normal3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Découvrons des reportages</w:t>
            </w:r>
          </w:p>
          <w:p w14:paraId="13710D63" w14:textId="77777777" w:rsidR="00C3011F" w:rsidRPr="00F7364C" w:rsidRDefault="00C3011F" w:rsidP="00CD7CAD">
            <w:pPr>
              <w:pStyle w:val="Normal3"/>
              <w:rPr>
                <w:sz w:val="24"/>
                <w:szCs w:val="24"/>
                <w:lang w:val="fr-FR"/>
              </w:rPr>
            </w:pPr>
          </w:p>
          <w:p w14:paraId="731B5266" w14:textId="77777777" w:rsidR="00C3011F" w:rsidRPr="006662BC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 w:rsidRPr="006662BC">
              <w:rPr>
                <w:sz w:val="24"/>
                <w:szCs w:val="24"/>
                <w:lang w:val="sr-Cyrl-RS"/>
              </w:rPr>
              <w:t>Стандарди:</w:t>
            </w:r>
          </w:p>
          <w:p w14:paraId="7A34FF2C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2.СТ.1.1.3</w:t>
            </w:r>
          </w:p>
          <w:p w14:paraId="5E2E3F62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2.СТ.1.3.4</w:t>
            </w:r>
          </w:p>
          <w:p w14:paraId="2F426AF2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2.СТ.1.4.2</w:t>
            </w:r>
          </w:p>
          <w:p w14:paraId="220D7F50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7AD9D8C8" w14:textId="77777777" w:rsidR="00C3011F" w:rsidRPr="00E95417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5DC1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Усвајање лексике везане за природне катастрофе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осећања</w:t>
            </w:r>
          </w:p>
          <w:p w14:paraId="493F7A92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Усвајање имперфекта</w:t>
            </w:r>
          </w:p>
          <w:p w14:paraId="234E1B7E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Усвајање заменица за индиректни објекат </w:t>
            </w:r>
            <w:r w:rsidRPr="00120D8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COI)</w:t>
            </w:r>
          </w:p>
          <w:p w14:paraId="06816C32" w14:textId="25A0C559" w:rsidR="007463A8" w:rsidRPr="00212EAC" w:rsidRDefault="00C3011F" w:rsidP="00432E8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432E8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Контрастирање употребе имперфекта и перфекта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6F37" w14:textId="77777777" w:rsidR="00C3011F" w:rsidRPr="009B717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5B89" w14:textId="77777777" w:rsidR="00C3011F" w:rsidRPr="007F5388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6659" w14:textId="77777777" w:rsidR="00C3011F" w:rsidRPr="00CA51C4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140F" w14:textId="77777777" w:rsidR="00C3011F" w:rsidRPr="00CA51C4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85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62D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FAC08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66CAA940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9AB21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ADD78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31DCA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EA327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E72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A6A9B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6F47FB" w14:paraId="005EEB42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CBE42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D69B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6361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555F81D8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 краће и једноставније текстове на тему природних катастрофа</w:t>
            </w:r>
          </w:p>
          <w:p w14:paraId="4C052EB5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Користи имперфекат</w:t>
            </w:r>
          </w:p>
          <w:p w14:paraId="7DDDBD87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Користи заменице за индиректни објекат </w:t>
            </w:r>
            <w:r w:rsidRPr="00120D89">
              <w:rPr>
                <w:rFonts w:ascii="Times New Roman" w:hAnsi="Times New Roman"/>
                <w:sz w:val="24"/>
                <w:lang w:val="sr-Cyrl-CS"/>
              </w:rPr>
              <w:t>(</w:t>
            </w:r>
            <w:r>
              <w:rPr>
                <w:rFonts w:ascii="Times New Roman" w:hAnsi="Times New Roman"/>
                <w:sz w:val="24"/>
                <w:lang w:val="sr-Cyrl-CS"/>
              </w:rPr>
              <w:t>COI)</w:t>
            </w:r>
          </w:p>
          <w:p w14:paraId="3EBCD3D6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употребу два прошла времена: имперфекта и перфекта</w:t>
            </w:r>
          </w:p>
          <w:p w14:paraId="3C6AAF49" w14:textId="0328E132" w:rsidR="00C3011F" w:rsidRPr="00212EAC" w:rsidRDefault="00C3011F" w:rsidP="00432E84">
            <w:pPr>
              <w:pStyle w:val="BodyText30"/>
              <w:numPr>
                <w:ilvl w:val="0"/>
                <w:numId w:val="44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Разуме краће текстове (до 120</w:t>
            </w:r>
            <w:r w:rsidRPr="00144801">
              <w:rPr>
                <w:rFonts w:ascii="Times New Roman" w:hAnsi="Times New Roman"/>
                <w:sz w:val="24"/>
                <w:lang w:val="sr-Cyrl-CS"/>
              </w:rPr>
              <w:t>-</w:t>
            </w:r>
            <w:r>
              <w:rPr>
                <w:rFonts w:ascii="Times New Roman" w:hAnsi="Times New Roman"/>
                <w:sz w:val="24"/>
                <w:lang w:val="sr-Cyrl-RS"/>
              </w:rPr>
              <w:t xml:space="preserve"> 150 речи), који садрже већи проценат познатих језичких елемената, интернационализама, структуралних и лексичких, а чији садржај је у складу са развојним и сазнајним карактеристикама, искуством и интересовањима ученика 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4C93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3C2D8110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38BD1E9A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4A4BC0FA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82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77A66821" w14:textId="77777777" w:rsidR="00C3011F" w:rsidRPr="005857FA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F5C3A2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фебруар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март</w:t>
            </w:r>
          </w:p>
        </w:tc>
      </w:tr>
      <w:tr w:rsidR="00C3011F" w:rsidRPr="006F47FB" w14:paraId="1FA2699B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3E87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A909F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F166C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00FD4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01082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8B457F" w14:paraId="79A84E99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BA23F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01C89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78A6CD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A3DE24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78DD27C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26D0BCD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Географија</w:t>
            </w:r>
          </w:p>
          <w:p w14:paraId="30EA0749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Екологија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263A50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5E97CAC7" w14:textId="77777777" w:rsidR="00C3011F" w:rsidRPr="00CA51C4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004B2B95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Тест знања</w:t>
            </w:r>
          </w:p>
          <w:p w14:paraId="15975932" w14:textId="29D82B0D" w:rsidR="007463A8" w:rsidRPr="00432E84" w:rsidRDefault="00C3011F" w:rsidP="00432E8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2E84">
              <w:rPr>
                <w:rFonts w:ascii="Times New Roman" w:hAnsi="Times New Roman"/>
                <w:sz w:val="24"/>
                <w:szCs w:val="24"/>
                <w:lang w:val="ru-RU"/>
              </w:rPr>
              <w:t>Различит</w:t>
            </w:r>
            <w:r w:rsidR="00432E84">
              <w:rPr>
                <w:rFonts w:ascii="Times New Roman" w:hAnsi="Times New Roman"/>
                <w:sz w:val="24"/>
                <w:szCs w:val="24"/>
                <w:lang w:val="ru-RU"/>
              </w:rPr>
              <w:t>е технике формативног оцењивања</w:t>
            </w:r>
          </w:p>
          <w:p w14:paraId="6E3CB0CB" w14:textId="77777777" w:rsidR="007463A8" w:rsidRDefault="007463A8" w:rsidP="007463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ED3AD32" w14:textId="7F8A0DB4" w:rsidR="007463A8" w:rsidRPr="00432318" w:rsidRDefault="007463A8" w:rsidP="007463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6F47FB" w14:paraId="43732206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DC405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9D0DB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24039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AA971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6D7DD0AB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23E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726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455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9B007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6D9C7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19375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D96F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66EB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1E6D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D11B0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067E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1D01D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ADCA39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6F47FB" w14:paraId="63C7197B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BB1C0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2EB4DF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C’est mon métier </w:t>
            </w:r>
          </w:p>
          <w:p w14:paraId="09DDACAD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18361E46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6F342A76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Choisissons une orientation</w:t>
            </w:r>
          </w:p>
          <w:p w14:paraId="3F4DD233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2785C692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Découvrons des métiers </w:t>
            </w:r>
          </w:p>
          <w:p w14:paraId="521F92EC" w14:textId="77777777" w:rsidR="00C3011F" w:rsidRPr="00520FA0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2054574E" w14:textId="77777777" w:rsidR="00C3011F" w:rsidRPr="00730C31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5EA61091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</w:t>
            </w:r>
            <w:r w:rsidRPr="00730C31">
              <w:rPr>
                <w:sz w:val="24"/>
                <w:szCs w:val="24"/>
                <w:lang w:val="fr-FR"/>
              </w:rPr>
              <w:t>:</w:t>
            </w:r>
          </w:p>
          <w:p w14:paraId="23D68496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2.СТ.1.3.5</w:t>
            </w:r>
          </w:p>
          <w:p w14:paraId="77A93645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2.СТ.1.3.7</w:t>
            </w:r>
          </w:p>
          <w:p w14:paraId="3193F5B8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2.СТ.1.5.2</w:t>
            </w:r>
          </w:p>
          <w:p w14:paraId="1446690A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2.СТ.1.5.3</w:t>
            </w:r>
          </w:p>
          <w:p w14:paraId="6C386C43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4B9E390E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0FFFAB86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5E63FA8F" w14:textId="77777777" w:rsidR="00C3011F" w:rsidRPr="00730C31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3C9039B5" w14:textId="77777777" w:rsidR="00C3011F" w:rsidRPr="003033C0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B4F7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Усвајање терминологије везане за образовање и запошљавање (разноврсност занимања, професионалних вештина и квалитета)</w:t>
            </w:r>
          </w:p>
          <w:p w14:paraId="76E523E5" w14:textId="77777777" w:rsidR="00C3011F" w:rsidRPr="00C90764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Усвајање прилога за начин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02EC" w14:textId="77777777" w:rsidR="00C3011F" w:rsidRPr="009B717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05F5" w14:textId="77777777" w:rsidR="00C3011F" w:rsidRPr="00623719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2E7" w14:textId="77777777" w:rsidR="00C3011F" w:rsidRPr="00951BA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428E" w14:textId="77777777" w:rsidR="00C3011F" w:rsidRPr="00951BA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029F" w14:textId="77777777" w:rsidR="00C3011F" w:rsidRPr="00951BA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811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87A4B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546752C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29809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36F2D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E7DE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015E1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844BC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5C424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6F47FB" w14:paraId="5C30032E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DF132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E92D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FE01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4A94180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Представи дато занимање и неопходне вештине и професионалне квалитете за обављање истог</w:t>
            </w:r>
          </w:p>
          <w:p w14:paraId="2E6A0B1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Разуме краће текстове на дату тему</w:t>
            </w:r>
          </w:p>
          <w:p w14:paraId="3537A58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Самостално истражује на интернету и упореди француски са образовним системом у својој земљи</w:t>
            </w:r>
          </w:p>
          <w:p w14:paraId="32D60CC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Користи прилоге за начин</w:t>
            </w:r>
          </w:p>
          <w:p w14:paraId="58B4F4E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Препозна и адекватно реагује на формалност говорне ситуације</w:t>
            </w:r>
          </w:p>
          <w:p w14:paraId="3123134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Препозна и разуме најчешће присутне културне моделе свакодневног живота земље и земље чији језик учи</w:t>
            </w:r>
          </w:p>
          <w:p w14:paraId="29A6BBAC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 оквиру поља свог интересовања, знања и искуства, препозна и разуме сличности и разлике у погледу навика (вербална и невербална комуникација), обичаја, менталитета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и институција које постоје између наше земље и земље чији се језик учи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026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02D6AA1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696049AC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2DF74B9D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F2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7C11675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42B650D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484FF3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април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мај</w:t>
            </w:r>
          </w:p>
        </w:tc>
      </w:tr>
      <w:tr w:rsidR="00C3011F" w:rsidRPr="006F47FB" w14:paraId="4633CCEF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F6D6C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9951D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E4EFD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D192A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F4B79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63A7037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9C5B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1DB1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AFA9C6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10DA4A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5B92F5B0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2FE8529B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B5E3D7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22F29FA6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50E3768D" w14:textId="77777777" w:rsidR="00C3011F" w:rsidRPr="001C2FE2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  <w:p w14:paraId="7B3CB98B" w14:textId="7872A9CB" w:rsidR="00C3011F" w:rsidRPr="00432318" w:rsidRDefault="00C3011F" w:rsidP="007463A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Писмени задатак</w:t>
            </w:r>
          </w:p>
        </w:tc>
      </w:tr>
      <w:tr w:rsidR="00C3011F" w:rsidRPr="006F47FB" w14:paraId="5BA1B27C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3D547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CFC7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F434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546B3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6F47FB" w14:paraId="3E7C4264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1DE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257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64C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E0D9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FD52B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C360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1F08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45AA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D6B81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6255F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89340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59EEDE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1A8C1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13030D" w14:paraId="37D5B07C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0BC4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7D6778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BF736B1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C’est mon métier </w:t>
            </w:r>
          </w:p>
          <w:p w14:paraId="65FA04CE" w14:textId="77777777" w:rsidR="00C3011F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4397513D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Choisissons une tenue de travail</w:t>
            </w:r>
          </w:p>
          <w:p w14:paraId="1F147B69" w14:textId="77777777" w:rsidR="00C3011F" w:rsidRPr="00BA5E7D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</w:p>
          <w:p w14:paraId="6FCF3459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</w:rPr>
              <w:t>Стандарди:</w:t>
            </w:r>
          </w:p>
          <w:p w14:paraId="7B1825ED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2.СТ.1.1.3</w:t>
            </w:r>
          </w:p>
          <w:p w14:paraId="6873EF01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2.СТ.1.3.2</w:t>
            </w:r>
          </w:p>
          <w:p w14:paraId="42A4E795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2.СТ.1.3.4</w:t>
            </w:r>
          </w:p>
          <w:p w14:paraId="4B552063" w14:textId="77777777" w:rsidR="00C3011F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1BC846F7" w14:textId="77777777" w:rsidR="00C3011F" w:rsidRPr="00580AFB" w:rsidRDefault="00C3011F" w:rsidP="00CD7CAD">
            <w:pPr>
              <w:pStyle w:val="Normal3"/>
              <w:rPr>
                <w:sz w:val="24"/>
                <w:szCs w:val="24"/>
                <w:lang w:val="sr-Cyrl-RS"/>
              </w:rPr>
            </w:pPr>
          </w:p>
          <w:p w14:paraId="6D5732C4" w14:textId="77777777" w:rsidR="00C3011F" w:rsidRPr="003033C0" w:rsidRDefault="00C3011F" w:rsidP="00CD7CAD">
            <w:pPr>
              <w:pStyle w:val="Normal3"/>
              <w:rPr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7C85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72092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Проширивање речника на тему из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гледа, прикладног одабира одеће у зависности од прилике</w:t>
            </w:r>
          </w:p>
          <w:p w14:paraId="490CC2C6" w14:textId="77777777" w:rsidR="00C3011F" w:rsidRPr="00970F98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Разликовање места придева у реченици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F236" w14:textId="77777777" w:rsidR="00C3011F" w:rsidRPr="009B717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B1A5" w14:textId="77777777" w:rsidR="00C3011F" w:rsidRPr="0015169E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fr-FR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58" w14:textId="77777777" w:rsidR="00C3011F" w:rsidRPr="006908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DBF" w14:textId="77777777" w:rsidR="00C3011F" w:rsidRPr="0015169E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1BB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C5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41368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/</w:t>
            </w:r>
          </w:p>
        </w:tc>
      </w:tr>
      <w:tr w:rsidR="00C3011F" w:rsidRPr="006F47FB" w14:paraId="0FFC644D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05DE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7F9DD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D6438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E95B6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42B4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DDFB3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C3011F" w:rsidRPr="006F47FB" w14:paraId="0B747C2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A08B3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A253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523E" w14:textId="77777777" w:rsidR="00C3011F" w:rsidRPr="00946453" w:rsidRDefault="00C3011F" w:rsidP="00CD7CAD">
            <w:pPr>
              <w:pStyle w:val="Normal3"/>
              <w:rPr>
                <w:sz w:val="24"/>
                <w:szCs w:val="24"/>
                <w:lang w:val="sr-Cyrl-CS"/>
              </w:rPr>
            </w:pPr>
            <w:r w:rsidRPr="00946453">
              <w:rPr>
                <w:sz w:val="24"/>
                <w:szCs w:val="24"/>
                <w:lang w:val="sr-Cyrl-CS"/>
              </w:rPr>
              <w:t>Ученик ће бити у стању да:</w:t>
            </w:r>
          </w:p>
          <w:p w14:paraId="5EFCEA04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Разуме различите dress code-ове </w:t>
            </w:r>
          </w:p>
          <w:p w14:paraId="27AA7EF6" w14:textId="77777777" w:rsidR="00C3011F" w:rsidRPr="005C6F8A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Користи исправно придеве у реченици</w:t>
            </w:r>
          </w:p>
          <w:p w14:paraId="52D55F3C" w14:textId="77777777" w:rsidR="00C3011F" w:rsidRPr="00D344DD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Једноставним речима опише лица, предмете из окружења и упореди их са другима</w:t>
            </w:r>
          </w:p>
          <w:p w14:paraId="5EB35FA8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У оквиру поља свог интересовања, знања и искуства, препозна и разуме сличности и разлике у погледу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навика (вербална и невербална комуникација), обичаја, менталитета и институција које постоје између наше земље и земље чији се језик учи</w:t>
            </w:r>
          </w:p>
          <w:p w14:paraId="22698839" w14:textId="77777777" w:rsidR="00C3011F" w:rsidRPr="00212EAC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Адекватно користи најфреквентније стилове и регистре у вези са знањима из страног језика, али и из осталих области сколских знања и животних искустава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C487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3CF5660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431407F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308414A4" w14:textId="77777777" w:rsidR="00C3011F" w:rsidRPr="00BB18BE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9C8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Вербално- текстуалне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монолошка, дијалошка, рад са текстом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)</w:t>
            </w:r>
          </w:p>
          <w:p w14:paraId="09392BA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Демонстративно- илустративне</w:t>
            </w:r>
          </w:p>
          <w:p w14:paraId="714B716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49E21D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мај</w:t>
            </w:r>
            <w:r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C3011F" w:rsidRPr="006F47FB" w14:paraId="7C39A311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CBE1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A62A5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404B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2656B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D8BF8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6F47FB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8B457F" w14:paraId="479C770D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31C66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942CC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87FC88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B10A68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Pr="00527ECE"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CS"/>
              </w:rPr>
              <w:t>џ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sr-Cyrl-RS"/>
              </w:rPr>
              <w:t>беник, табла, креда, рачунар, аудио и видео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EFC6A6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A48E97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Посматрање и праћење</w:t>
            </w:r>
          </w:p>
          <w:p w14:paraId="38FF3137" w14:textId="77777777" w:rsidR="00C3011F" w:rsidRPr="006A54A1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смена провера кроз играње улога у паровима, симулације у паровима</w:t>
            </w:r>
          </w:p>
          <w:p w14:paraId="310FD649" w14:textId="77777777" w:rsidR="00C3011F" w:rsidRPr="00432318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A54A1">
              <w:rPr>
                <w:rFonts w:ascii="Times New Roman" w:hAnsi="Times New Roman"/>
                <w:sz w:val="24"/>
                <w:szCs w:val="24"/>
                <w:lang w:val="ru-RU"/>
              </w:rPr>
              <w:t>азличите технике формативног оцењивања.</w:t>
            </w:r>
          </w:p>
        </w:tc>
      </w:tr>
    </w:tbl>
    <w:p w14:paraId="754E1979" w14:textId="77777777" w:rsidR="007463A8" w:rsidRDefault="007463A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  <w:sectPr w:rsidR="007463A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7463A8" w:rsidRPr="00212EAC" w14:paraId="5DA64CA9" w14:textId="77777777" w:rsidTr="00415467">
        <w:trPr>
          <w:gridAfter w:val="3"/>
          <w:wAfter w:w="1888" w:type="dxa"/>
          <w:trHeight w:val="171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A1B3F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12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7463A8" w:rsidRPr="00212EAC" w14:paraId="23AFF4EC" w14:textId="77777777" w:rsidTr="0041546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D7C68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592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Шпански језик</w:t>
            </w:r>
          </w:p>
        </w:tc>
      </w:tr>
      <w:tr w:rsidR="007463A8" w:rsidRPr="00212EAC" w14:paraId="144FE8EC" w14:textId="77777777" w:rsidTr="0041546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53C27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7367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7463A8" w:rsidRPr="00212EAC" w14:paraId="0356A271" w14:textId="77777777" w:rsidTr="0041546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A7698B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E21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463A8" w:rsidRPr="00212EAC" w14:paraId="55962D9A" w14:textId="77777777" w:rsidTr="0041546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A275D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443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7463A8" w:rsidRPr="00212EAC" w14:paraId="2F711F77" w14:textId="77777777" w:rsidTr="00415467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D60403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8B6A12" w14:textId="77777777" w:rsidR="007463A8" w:rsidRPr="00212EAC" w:rsidRDefault="007463A8" w:rsidP="00E5510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Одобрени уџбеници од Министарства просвете, Интернет</w:t>
            </w:r>
          </w:p>
        </w:tc>
      </w:tr>
      <w:tr w:rsidR="007463A8" w:rsidRPr="00212EAC" w14:paraId="634EA2F9" w14:textId="77777777" w:rsidTr="00415467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D0D38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463A8" w:rsidRPr="00212EAC" w14:paraId="30310CFC" w14:textId="77777777" w:rsidTr="0041546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CF239D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6333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7EED8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D2A5D7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463A8" w:rsidRPr="00212EAC" w14:paraId="45B25050" w14:textId="77777777" w:rsidTr="0041546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FE41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F43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558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F7CFB7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E87802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50C2B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4B1B3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5F9E9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53E021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CA4F4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4FD88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32209C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19E6A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463A8" w:rsidRPr="00212EAC" w14:paraId="54B51E9B" w14:textId="77777777" w:rsidTr="0041546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BFD70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A89902" w14:textId="6588160D" w:rsidR="007463A8" w:rsidRDefault="007463A8" w:rsidP="004154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Medio ambiente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0C2D80D" w14:textId="77777777" w:rsidR="00E5510A" w:rsidRDefault="00E5510A" w:rsidP="004154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02B26D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СТ.1.1.1. </w:t>
            </w:r>
          </w:p>
          <w:p w14:paraId="2383CB21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СТ.1.1.2. </w:t>
            </w:r>
          </w:p>
          <w:p w14:paraId="12146810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СТ.1.2.1. </w:t>
            </w:r>
          </w:p>
          <w:p w14:paraId="33E8F4B2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2.СТ.1.2.2. </w:t>
            </w:r>
          </w:p>
          <w:p w14:paraId="0B002410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2.СТ.1.3.1. </w:t>
            </w:r>
          </w:p>
          <w:p w14:paraId="1F7433A9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2.СТ.1.3.4. </w:t>
            </w:r>
          </w:p>
          <w:p w14:paraId="47EE9690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2.СТ.1.4.2. </w:t>
            </w:r>
          </w:p>
          <w:p w14:paraId="2712E6AF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2.СТ.1.4.5. </w:t>
            </w:r>
          </w:p>
          <w:p w14:paraId="1B288F48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2.СТ.1.5.1. </w:t>
            </w:r>
          </w:p>
          <w:p w14:paraId="7E0D9079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2.СТ.1.5.2. </w:t>
            </w:r>
          </w:p>
          <w:p w14:paraId="696C718F" w14:textId="77777777" w:rsidR="007463A8" w:rsidRPr="00247802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61AE" w14:textId="77777777" w:rsidR="007463A8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Изражавање узрока </w:t>
            </w:r>
          </w:p>
          <w:p w14:paraId="33A904D0" w14:textId="77777777" w:rsidR="007463A8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Изражавање последица</w:t>
            </w:r>
          </w:p>
          <w:p w14:paraId="762A66AB" w14:textId="77777777" w:rsidR="007463A8" w:rsidRPr="00697202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Давање инструкција</w:t>
            </w:r>
          </w:p>
          <w:p w14:paraId="53B1A4CE" w14:textId="77777777" w:rsidR="007463A8" w:rsidRPr="00573631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t>Изражавање слагања и неслагања</w:t>
            </w:r>
          </w:p>
          <w:p w14:paraId="610C683F" w14:textId="77777777" w:rsidR="007463A8" w:rsidRPr="00FB28DE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t>Разговарање о заштити животне средине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2AEE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B17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98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1AB9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2ABC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4E21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AA2E0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463A8" w:rsidRPr="00212EAC" w14:paraId="794E4617" w14:textId="77777777" w:rsidTr="0041546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40C81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4095CA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BF59E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E9902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4CAEF2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E02DE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463A8" w:rsidRPr="00212EAC" w14:paraId="46F8D484" w14:textId="77777777" w:rsidTr="0041546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E3E9B3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894FE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6AF" w14:textId="77777777" w:rsidR="007463A8" w:rsidRPr="00FB28DE" w:rsidRDefault="007463A8" w:rsidP="00415467">
            <w:pPr>
              <w:pStyle w:val="ListParagraph"/>
              <w:snapToGrid w:val="0"/>
              <w:ind w:left="0"/>
              <w:jc w:val="both"/>
              <w:rPr>
                <w:lang w:val="sr-Cyrl-CS"/>
              </w:rPr>
            </w:pPr>
            <w:r w:rsidRPr="00FB28DE">
              <w:rPr>
                <w:lang w:val="sr-Cyrl-CS"/>
              </w:rPr>
              <w:t>По завршетку теме, ученици ће бити у стању да</w:t>
            </w:r>
          </w:p>
          <w:p w14:paraId="1E91F906" w14:textId="77777777" w:rsidR="007463A8" w:rsidRPr="003E1C3A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jc w:val="both"/>
              <w:rPr>
                <w:lang w:val="sr-Cyrl-CS"/>
              </w:rPr>
            </w:pPr>
            <w:r>
              <w:t>разговарају на тему заштите животне средине</w:t>
            </w:r>
          </w:p>
          <w:p w14:paraId="610B1FAA" w14:textId="77777777" w:rsidR="007463A8" w:rsidRPr="005C19F8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jc w:val="both"/>
              <w:rPr>
                <w:lang w:val="sr-Cyrl-CS"/>
              </w:rPr>
            </w:pPr>
            <w:r>
              <w:t>изразе своје мишљење о одређеној теми</w:t>
            </w:r>
          </w:p>
          <w:p w14:paraId="02CA975A" w14:textId="77777777" w:rsidR="007463A8" w:rsidRDefault="007463A8" w:rsidP="007463A8">
            <w:pPr>
              <w:pStyle w:val="ListParagraph"/>
              <w:numPr>
                <w:ilvl w:val="0"/>
                <w:numId w:val="98"/>
              </w:numPr>
              <w:suppressAutoHyphens/>
              <w:jc w:val="both"/>
              <w:rPr>
                <w:lang w:val="sr-Cyrl-CS"/>
              </w:rPr>
            </w:pPr>
            <w:r w:rsidRPr="005C19F8">
              <w:rPr>
                <w:lang w:val="sr-Cyrl-CS"/>
              </w:rPr>
              <w:t xml:space="preserve">искажу  слагање или неслагање </w:t>
            </w:r>
          </w:p>
          <w:p w14:paraId="311CFBF6" w14:textId="3A54A07F" w:rsidR="00E5510A" w:rsidRPr="00E5510A" w:rsidRDefault="007463A8" w:rsidP="00E5510A">
            <w:pPr>
              <w:pStyle w:val="ListParagraph"/>
              <w:numPr>
                <w:ilvl w:val="0"/>
                <w:numId w:val="98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изнесу поједине информације о Венецуели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2E9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16DFED9F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14:paraId="27ABB299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Парови</w:t>
            </w:r>
          </w:p>
          <w:p w14:paraId="342F01FB" w14:textId="77777777" w:rsidR="007463A8" w:rsidRDefault="007463A8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0DE7615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C1FF52A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B9A8D7A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10D6647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1611A07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C77161A" w14:textId="77777777" w:rsidR="00E5510A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0EF5627" w14:textId="10DA9447" w:rsidR="00E5510A" w:rsidRPr="00212EAC" w:rsidRDefault="00E5510A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BCFA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06C678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/октобар</w:t>
            </w:r>
          </w:p>
        </w:tc>
      </w:tr>
      <w:tr w:rsidR="007463A8" w:rsidRPr="00212EAC" w14:paraId="540E714D" w14:textId="77777777" w:rsidTr="0041546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FDAD82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F6411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2C330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D557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B3FD6F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463A8" w:rsidRPr="00212EAC" w14:paraId="165E9B38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D78FB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B6FF2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66C645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Уџбеник</w:t>
            </w:r>
          </w:p>
          <w:p w14:paraId="66D115C3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3CCBBA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7D60A25E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Стручни предмети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41DD77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 на часу (задаци отвореног и затвореног типа)</w:t>
            </w:r>
          </w:p>
          <w:p w14:paraId="1CDA1F09" w14:textId="77777777" w:rsidR="007463A8" w:rsidRPr="00A82EF0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Домаћи задаци</w:t>
            </w:r>
          </w:p>
          <w:p w14:paraId="76E55909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</w:p>
          <w:p w14:paraId="57959405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205C776F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</w:p>
        </w:tc>
      </w:tr>
      <w:tr w:rsidR="007463A8" w:rsidRPr="00212EAC" w14:paraId="4D1AE2C9" w14:textId="77777777" w:rsidTr="0041546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75682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2A15A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8CC3C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3FF15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463A8" w:rsidRPr="00212EAC" w14:paraId="46B54228" w14:textId="77777777" w:rsidTr="0041546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11BD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358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9340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2BC6D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899C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B00F1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3F5D6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EF7B9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65C9D1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FC2EF8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A2A3F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799D6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97E19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463A8" w:rsidRPr="00212EAC" w14:paraId="390104AA" w14:textId="77777777" w:rsidTr="0041546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B7C14A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7EF5AB" w14:textId="51C0DF78" w:rsidR="007463A8" w:rsidRDefault="007463A8" w:rsidP="004154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>Migración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F49DFC6" w14:textId="77777777" w:rsidR="00E5510A" w:rsidRDefault="00E5510A" w:rsidP="004154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A38D64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СТ.1.1.1. </w:t>
            </w:r>
          </w:p>
          <w:p w14:paraId="58742139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СТ.1.1.2. </w:t>
            </w:r>
          </w:p>
          <w:p w14:paraId="7A2B771F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СТ.1.2.1. </w:t>
            </w:r>
          </w:p>
          <w:p w14:paraId="7085E448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2.СТ.1.2.2. </w:t>
            </w:r>
          </w:p>
          <w:p w14:paraId="5B93A075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2.СТ.1.3.1. </w:t>
            </w:r>
          </w:p>
          <w:p w14:paraId="497F7D8C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2.СТ.1.3.4. </w:t>
            </w:r>
          </w:p>
          <w:p w14:paraId="3B0043EB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2.СТ.1.4.2. </w:t>
            </w:r>
          </w:p>
          <w:p w14:paraId="143A62F8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2.СТ.1.4.5. </w:t>
            </w:r>
          </w:p>
          <w:p w14:paraId="1EF37A58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2.СТ.1.5.1. </w:t>
            </w:r>
          </w:p>
          <w:p w14:paraId="7DA948EC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2.СТ.1.5.2. </w:t>
            </w:r>
          </w:p>
          <w:p w14:paraId="625F8676" w14:textId="77777777" w:rsidR="007463A8" w:rsidRPr="009D354A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391C" w14:textId="77777777" w:rsidR="007463A8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D354A">
              <w:rPr>
                <w:rFonts w:ascii="Times New Roman" w:hAnsi="Times New Roman" w:cs="Times New Roman"/>
                <w:sz w:val="24"/>
                <w:szCs w:val="24"/>
              </w:rPr>
              <w:t>проширити вокабулар на дату тему</w:t>
            </w:r>
          </w:p>
          <w:p w14:paraId="3AB98B4A" w14:textId="77777777" w:rsidR="007463A8" w:rsidRPr="0057363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3631">
              <w:rPr>
                <w:rFonts w:ascii="Times New Roman" w:eastAsia="Times New Roman" w:hAnsi="Times New Roman" w:cs="Times New Roman"/>
                <w:sz w:val="24"/>
                <w:szCs w:val="24"/>
              </w:rPr>
              <w:t>Обнављање прошлих времена</w:t>
            </w:r>
          </w:p>
          <w:p w14:paraId="4A32BBA0" w14:textId="254127ED" w:rsidR="007463A8" w:rsidRPr="00212EAC" w:rsidRDefault="007463A8" w:rsidP="00E5510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Римски бројеви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B747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39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74DD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22CB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DC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124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0AA4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463A8" w:rsidRPr="00212EAC" w14:paraId="78BE77F3" w14:textId="77777777" w:rsidTr="0041546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CC14D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30951F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D57A5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3184C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87FA6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9DC5E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7463A8" w:rsidRPr="00212EAC" w14:paraId="10AA7AA1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0C8C3B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6C7D1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A40A" w14:textId="77777777" w:rsidR="007463A8" w:rsidRPr="00FB28DE" w:rsidRDefault="007463A8" w:rsidP="00415467">
            <w:pPr>
              <w:pStyle w:val="ListParagraph"/>
              <w:snapToGrid w:val="0"/>
              <w:ind w:left="0"/>
              <w:jc w:val="both"/>
              <w:rPr>
                <w:lang w:val="sr-Cyrl-CS"/>
              </w:rPr>
            </w:pPr>
            <w:r w:rsidRPr="00FB28DE">
              <w:rPr>
                <w:lang w:val="sr-Cyrl-CS"/>
              </w:rPr>
              <w:t>По завршетку теме, ученици ће бити у стању да:</w:t>
            </w:r>
          </w:p>
          <w:p w14:paraId="1B2CCE75" w14:textId="77777777" w:rsidR="007463A8" w:rsidRPr="003E1C3A" w:rsidRDefault="007463A8" w:rsidP="007463A8">
            <w:pPr>
              <w:pStyle w:val="ListParagraph"/>
              <w:numPr>
                <w:ilvl w:val="0"/>
                <w:numId w:val="99"/>
              </w:numPr>
              <w:suppressAutoHyphens/>
              <w:jc w:val="both"/>
              <w:rPr>
                <w:lang w:val="sr-Cyrl-CS"/>
              </w:rPr>
            </w:pPr>
            <w:r>
              <w:t>употребе прошло време у одговарајућој ситуацији</w:t>
            </w:r>
          </w:p>
          <w:p w14:paraId="20F9192D" w14:textId="77777777" w:rsidR="007463A8" w:rsidRPr="003E1C3A" w:rsidRDefault="007463A8" w:rsidP="007463A8">
            <w:pPr>
              <w:pStyle w:val="ListParagraph"/>
              <w:numPr>
                <w:ilvl w:val="0"/>
                <w:numId w:val="99"/>
              </w:numPr>
              <w:suppressAutoHyphens/>
              <w:jc w:val="both"/>
              <w:rPr>
                <w:lang w:val="sr-Cyrl-CS"/>
              </w:rPr>
            </w:pPr>
            <w:r>
              <w:rPr>
                <w:lang w:val="sr-Cyrl-CS"/>
              </w:rPr>
              <w:t>испричају појединости о историјским периодима</w:t>
            </w:r>
          </w:p>
          <w:p w14:paraId="0F478F72" w14:textId="77777777" w:rsidR="007463A8" w:rsidRDefault="007463A8" w:rsidP="007463A8">
            <w:pPr>
              <w:pStyle w:val="ListParagraph"/>
              <w:numPr>
                <w:ilvl w:val="0"/>
                <w:numId w:val="99"/>
              </w:numPr>
              <w:suppressAutoHyphens/>
              <w:jc w:val="both"/>
              <w:rPr>
                <w:lang w:val="sr-Cyrl-CS"/>
              </w:rPr>
            </w:pPr>
            <w:r>
              <w:rPr>
                <w:lang w:val="sr-Cyrl-CS"/>
              </w:rPr>
              <w:t>правилно запишу датуме  и римске бројеве</w:t>
            </w:r>
          </w:p>
          <w:p w14:paraId="4756AF74" w14:textId="77777777" w:rsidR="007463A8" w:rsidRDefault="007463A8" w:rsidP="007463A8">
            <w:pPr>
              <w:pStyle w:val="ListParagraph"/>
              <w:numPr>
                <w:ilvl w:val="0"/>
                <w:numId w:val="99"/>
              </w:numPr>
              <w:suppressAutoHyphens/>
              <w:jc w:val="both"/>
              <w:rPr>
                <w:lang w:val="sr-Cyrl-CS"/>
              </w:rPr>
            </w:pPr>
            <w:r>
              <w:rPr>
                <w:lang w:val="sr-Cyrl-CS"/>
              </w:rPr>
              <w:t>испричају догађаје из садашњости и прошлости и упореде их</w:t>
            </w:r>
          </w:p>
          <w:p w14:paraId="6395C0F7" w14:textId="77777777" w:rsidR="007463A8" w:rsidRPr="005C018B" w:rsidRDefault="007463A8" w:rsidP="007463A8">
            <w:pPr>
              <w:pStyle w:val="ListParagraph"/>
              <w:numPr>
                <w:ilvl w:val="0"/>
                <w:numId w:val="99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изнесу поједине информације о Уругвају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D0B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7190564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14:paraId="45F0C896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Парови</w:t>
            </w:r>
          </w:p>
          <w:p w14:paraId="414C0B9E" w14:textId="77777777" w:rsidR="007463A8" w:rsidRPr="00212EAC" w:rsidRDefault="007463A8" w:rsidP="00E5510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802C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4FCE50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новембар/децембар</w:t>
            </w:r>
          </w:p>
        </w:tc>
      </w:tr>
      <w:tr w:rsidR="007463A8" w:rsidRPr="00212EAC" w14:paraId="20B1A86D" w14:textId="77777777" w:rsidTr="0041546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2F225E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465AFA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1D0B5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9501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9163E1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463A8" w:rsidRPr="00212EAC" w14:paraId="02762F90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97107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5FD89B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05ACAB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Уџбеник</w:t>
            </w:r>
          </w:p>
          <w:p w14:paraId="7CBDE76C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640921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44BF0A3C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Стручни предмети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F87211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 на часу (задаци отвореног и затвореног типа)</w:t>
            </w:r>
          </w:p>
          <w:p w14:paraId="293CE0F3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Домаћи задаци</w:t>
            </w:r>
          </w:p>
          <w:p w14:paraId="1F8E9DF9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3D4F2F2D" w14:textId="77777777" w:rsidR="007463A8" w:rsidRPr="00A82EF0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</w:p>
          <w:p w14:paraId="21D1A365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Писмени задатак</w:t>
            </w:r>
          </w:p>
        </w:tc>
      </w:tr>
      <w:tr w:rsidR="007463A8" w:rsidRPr="00212EAC" w14:paraId="348CCB1E" w14:textId="77777777" w:rsidTr="0041546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B60F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927E7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09F98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B59E75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463A8" w:rsidRPr="00212EAC" w14:paraId="164E4B31" w14:textId="77777777" w:rsidTr="0041546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04D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1FE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7CD3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1E6732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69BA0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11DE8E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3C2C8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A43A4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5CF53D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38DC2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62D0D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F16CB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E4885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463A8" w:rsidRPr="00212EAC" w14:paraId="48D79F59" w14:textId="77777777" w:rsidTr="0041546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A7607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2C312F" w14:textId="6BDBCF97" w:rsidR="007463A8" w:rsidRDefault="007463A8" w:rsidP="00415467">
            <w:pPr>
              <w:spacing w:after="0" w:line="240" w:lineRule="auto"/>
              <w:ind w:left="17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Arte </w:t>
            </w:r>
          </w:p>
          <w:p w14:paraId="6AB7C632" w14:textId="77777777" w:rsidR="00E5510A" w:rsidRDefault="00E5510A" w:rsidP="00415467">
            <w:pPr>
              <w:spacing w:after="0" w:line="240" w:lineRule="auto"/>
              <w:ind w:left="17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67B942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СТ.1.1.1. </w:t>
            </w:r>
          </w:p>
          <w:p w14:paraId="0C3AE302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СТ.1.1.2. </w:t>
            </w:r>
          </w:p>
          <w:p w14:paraId="4A2388E3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СТ.1.2.1. </w:t>
            </w:r>
          </w:p>
          <w:p w14:paraId="5047390A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2.СТ.1.2.2. </w:t>
            </w:r>
          </w:p>
          <w:p w14:paraId="576426E6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2.СТ.1.3.1. </w:t>
            </w:r>
          </w:p>
          <w:p w14:paraId="38351F78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2.СТ.1.3.4. </w:t>
            </w:r>
          </w:p>
          <w:p w14:paraId="6905173B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2.СТ.1.4.2. </w:t>
            </w:r>
          </w:p>
          <w:p w14:paraId="03592E12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2.СТ.1.4.5. </w:t>
            </w:r>
          </w:p>
          <w:p w14:paraId="0F4910C7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2.СТ.1.5.1. </w:t>
            </w:r>
          </w:p>
          <w:p w14:paraId="01156A87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2.СТ.1.5.2. </w:t>
            </w:r>
          </w:p>
          <w:p w14:paraId="2DA4746B" w14:textId="77777777" w:rsidR="007463A8" w:rsidRPr="009D354A" w:rsidRDefault="007463A8" w:rsidP="004154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E944" w14:textId="77777777" w:rsidR="007463A8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D354A">
              <w:rPr>
                <w:rFonts w:ascii="Times New Roman" w:hAnsi="Times New Roman" w:cs="Times New Roman"/>
                <w:sz w:val="24"/>
                <w:szCs w:val="24"/>
              </w:rPr>
              <w:t>проширити вокабулар на дату тему</w:t>
            </w:r>
          </w:p>
          <w:p w14:paraId="058BA41F" w14:textId="77777777" w:rsidR="007463A8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изрази за количину</w:t>
            </w:r>
          </w:p>
          <w:p w14:paraId="5923DCE4" w14:textId="77777777" w:rsidR="007463A8" w:rsidRPr="0057363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изражавање забране</w:t>
            </w:r>
          </w:p>
          <w:p w14:paraId="0FA77A6F" w14:textId="04C2C4F1" w:rsidR="007463A8" w:rsidRPr="00212EAC" w:rsidRDefault="007463A8" w:rsidP="00E5510A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изражавање дозволе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B058" w14:textId="77777777" w:rsidR="007463A8" w:rsidRPr="00573631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E667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CD5E" w14:textId="77777777" w:rsidR="007463A8" w:rsidRPr="00A82EF0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61B7" w14:textId="77777777" w:rsidR="007463A8" w:rsidRPr="00A82EF0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B02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A53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8B6CBE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463A8" w:rsidRPr="00212EAC" w14:paraId="2DADB39E" w14:textId="77777777" w:rsidTr="0041546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8E982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2E157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B9A87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3F14E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D030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9ADD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463A8" w:rsidRPr="00212EAC" w14:paraId="6C3BCB5F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D090EE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5072E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7FB" w14:textId="77777777" w:rsidR="007463A8" w:rsidRPr="00FB28DE" w:rsidRDefault="007463A8" w:rsidP="00415467">
            <w:pPr>
              <w:pStyle w:val="ListParagraph"/>
              <w:snapToGrid w:val="0"/>
              <w:ind w:left="0"/>
              <w:jc w:val="both"/>
              <w:rPr>
                <w:lang w:val="sr-Cyrl-CS"/>
              </w:rPr>
            </w:pPr>
            <w:r w:rsidRPr="00FB28DE">
              <w:rPr>
                <w:lang w:val="sr-Cyrl-CS"/>
              </w:rPr>
              <w:t>По завршетку теме, ученици бити у стању да:</w:t>
            </w:r>
          </w:p>
          <w:p w14:paraId="3F67B1D5" w14:textId="77777777" w:rsidR="007463A8" w:rsidRPr="003E1C3A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богате речник везан за уметност</w:t>
            </w:r>
          </w:p>
          <w:p w14:paraId="081E1691" w14:textId="77777777" w:rsidR="007463A8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изнсесу свој утисак о уметничком делу</w:t>
            </w:r>
          </w:p>
          <w:p w14:paraId="05547885" w14:textId="77777777" w:rsidR="007463A8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опишу уметично дело</w:t>
            </w:r>
          </w:p>
          <w:p w14:paraId="14A03081" w14:textId="77777777" w:rsidR="007463A8" w:rsidRPr="003E1C3A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изразе забрану и дозволу</w:t>
            </w:r>
          </w:p>
          <w:p w14:paraId="60718274" w14:textId="77777777" w:rsidR="007463A8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н</w:t>
            </w:r>
            <w:r w:rsidRPr="003E1C3A">
              <w:rPr>
                <w:lang w:val="sr-Cyrl-CS"/>
              </w:rPr>
              <w:t>аведу музичке групе</w:t>
            </w:r>
          </w:p>
          <w:p w14:paraId="7DA681D1" w14:textId="77777777" w:rsidR="007463A8" w:rsidRPr="003E1C3A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употребе одговарајући израз за количину</w:t>
            </w:r>
          </w:p>
          <w:p w14:paraId="77CF1B6B" w14:textId="77777777" w:rsidR="007463A8" w:rsidRDefault="007463A8" w:rsidP="00CB451E">
            <w:pPr>
              <w:pStyle w:val="ListParagraph"/>
              <w:numPr>
                <w:ilvl w:val="0"/>
                <w:numId w:val="144"/>
              </w:numPr>
              <w:spacing w:after="1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разговарају о хиспаноамеричкој књижевости</w:t>
            </w:r>
          </w:p>
          <w:p w14:paraId="5F5BD8AC" w14:textId="77777777" w:rsidR="007463A8" w:rsidRPr="00FB28DE" w:rsidRDefault="007463A8" w:rsidP="007463A8">
            <w:pPr>
              <w:pStyle w:val="ListParagraph"/>
              <w:numPr>
                <w:ilvl w:val="0"/>
                <w:numId w:val="100"/>
              </w:numPr>
              <w:suppressAutoHyphens/>
              <w:contextualSpacing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изнесу поједине чињенице о Хондурасу и Салвадору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19D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ADA69CB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14:paraId="7819377B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Парови</w:t>
            </w:r>
          </w:p>
          <w:p w14:paraId="7A72665C" w14:textId="77777777" w:rsidR="007463A8" w:rsidRPr="00212EAC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E138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45D652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јануар/фебруар/март</w:t>
            </w:r>
          </w:p>
        </w:tc>
      </w:tr>
      <w:tr w:rsidR="007463A8" w:rsidRPr="00212EAC" w14:paraId="2534AA69" w14:textId="77777777" w:rsidTr="0041546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F5F592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DAB7D6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B3F64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BD77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94C41F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463A8" w:rsidRPr="00212EAC" w14:paraId="21166732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7A4D1E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ED62F9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FAB3AA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Уџбеник</w:t>
            </w:r>
          </w:p>
          <w:p w14:paraId="13CB45FF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48F4D1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21E4E413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Стручни предмети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0E60FA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 на часу (задаци отвореног и затвореног типа)</w:t>
            </w:r>
          </w:p>
          <w:p w14:paraId="73AB39DF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Домаћи задаци</w:t>
            </w:r>
          </w:p>
          <w:p w14:paraId="0AD8252A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</w:p>
        </w:tc>
      </w:tr>
      <w:tr w:rsidR="007463A8" w:rsidRPr="00212EAC" w14:paraId="57B414C2" w14:textId="77777777" w:rsidTr="0041546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819FB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D8EBF2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E0933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7D22FD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463A8" w:rsidRPr="00212EAC" w14:paraId="34059BD7" w14:textId="77777777" w:rsidTr="0041546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2FF1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05BE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805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F3E42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8522FB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BDD7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8BCF6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9FC26F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30260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AF05D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80421A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74CB59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2A9B806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463A8" w:rsidRPr="00212EAC" w14:paraId="5A89F8F2" w14:textId="77777777" w:rsidTr="00415467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3862E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36B239" w14:textId="6502DC57" w:rsidR="007463A8" w:rsidRDefault="007463A8" w:rsidP="00415467">
            <w:pPr>
              <w:pStyle w:val="ListParagraph"/>
              <w:snapToGrid w:val="0"/>
              <w:ind w:left="0"/>
              <w:jc w:val="both"/>
              <w:rPr>
                <w:b/>
              </w:rPr>
            </w:pPr>
            <w:r>
              <w:rPr>
                <w:b/>
              </w:rPr>
              <w:t>Tecnología</w:t>
            </w:r>
            <w:r w:rsidRPr="00CE4FB1">
              <w:rPr>
                <w:b/>
              </w:rPr>
              <w:t xml:space="preserve"> </w:t>
            </w:r>
          </w:p>
          <w:p w14:paraId="39CBDBF5" w14:textId="77777777" w:rsidR="00E5510A" w:rsidRPr="00CE4FB1" w:rsidRDefault="00E5510A" w:rsidP="00415467">
            <w:pPr>
              <w:pStyle w:val="ListParagraph"/>
              <w:snapToGrid w:val="0"/>
              <w:ind w:left="0"/>
              <w:jc w:val="both"/>
              <w:rPr>
                <w:b/>
              </w:rPr>
            </w:pPr>
          </w:p>
          <w:p w14:paraId="69601609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СТ.1.1.1. </w:t>
            </w:r>
          </w:p>
          <w:p w14:paraId="263A559A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СТ.1.1.2. </w:t>
            </w:r>
          </w:p>
          <w:p w14:paraId="26F2B1DD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 СТ.1.2.1. </w:t>
            </w:r>
          </w:p>
          <w:p w14:paraId="479E389C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2.СТ.1.2.2. </w:t>
            </w:r>
          </w:p>
          <w:p w14:paraId="1BEEA3E6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2.СТ.1.3.1. </w:t>
            </w:r>
          </w:p>
          <w:p w14:paraId="2D125F42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2.СТ.1.3.4. </w:t>
            </w:r>
          </w:p>
          <w:p w14:paraId="34DD435D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2.СТ.1.4.2. </w:t>
            </w:r>
          </w:p>
          <w:p w14:paraId="276E1F34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2.СТ.1.4.5. </w:t>
            </w:r>
          </w:p>
          <w:p w14:paraId="46AFCE41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2.СТ.1.5.1. </w:t>
            </w:r>
          </w:p>
          <w:p w14:paraId="61886E93" w14:textId="77777777" w:rsidR="007463A8" w:rsidRPr="00247802" w:rsidRDefault="007463A8" w:rsidP="0041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802">
              <w:rPr>
                <w:rFonts w:ascii="Times New Roman" w:hAnsi="Times New Roman" w:cs="Times New Roman"/>
                <w:sz w:val="24"/>
                <w:szCs w:val="24"/>
              </w:rPr>
              <w:t xml:space="preserve">2.СТ.1.5.2. </w:t>
            </w:r>
          </w:p>
          <w:p w14:paraId="4A06EADF" w14:textId="77777777" w:rsidR="007463A8" w:rsidRPr="00212EAC" w:rsidRDefault="007463A8" w:rsidP="00415467">
            <w:pPr>
              <w:pStyle w:val="ListParagraph"/>
              <w:snapToGrid w:val="0"/>
              <w:ind w:left="0"/>
              <w:jc w:val="both"/>
              <w:rPr>
                <w:b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5551" w14:textId="77777777" w:rsidR="007463A8" w:rsidRPr="00A82EF0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D3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проширити вокабулар на дату тему</w:t>
            </w:r>
          </w:p>
          <w:p w14:paraId="2B6EB1E9" w14:textId="77777777" w:rsidR="007463A8" w:rsidRPr="00A82EF0" w:rsidRDefault="007463A8" w:rsidP="007463A8">
            <w:pPr>
              <w:pStyle w:val="ListParagraph"/>
              <w:numPr>
                <w:ilvl w:val="0"/>
                <w:numId w:val="96"/>
              </w:numPr>
              <w:spacing w:after="160" w:line="259" w:lineRule="auto"/>
            </w:pPr>
            <w:r>
              <w:t>императив-потврдан и одричан облик</w:t>
            </w:r>
          </w:p>
          <w:p w14:paraId="50ABF4EF" w14:textId="77777777" w:rsidR="007463A8" w:rsidRPr="00A82EF0" w:rsidRDefault="007463A8" w:rsidP="007463A8">
            <w:pPr>
              <w:pStyle w:val="ListParagraph"/>
              <w:numPr>
                <w:ilvl w:val="0"/>
                <w:numId w:val="96"/>
              </w:numPr>
              <w:spacing w:after="160" w:line="259" w:lineRule="auto"/>
            </w:pPr>
            <w:r>
              <w:t>изражавање инструкција</w:t>
            </w:r>
          </w:p>
          <w:p w14:paraId="6FE064FD" w14:textId="77777777" w:rsidR="007463A8" w:rsidRPr="00A82EF0" w:rsidRDefault="007463A8" w:rsidP="007463A8">
            <w:pPr>
              <w:pStyle w:val="ListParagraph"/>
              <w:numPr>
                <w:ilvl w:val="0"/>
                <w:numId w:val="96"/>
              </w:numPr>
              <w:spacing w:after="160" w:line="259" w:lineRule="auto"/>
            </w:pPr>
            <w:r>
              <w:t>изражавање наредби</w:t>
            </w:r>
          </w:p>
          <w:p w14:paraId="0E8F3AE5" w14:textId="77777777" w:rsidR="007463A8" w:rsidRPr="00A82EF0" w:rsidRDefault="007463A8" w:rsidP="007463A8">
            <w:pPr>
              <w:pStyle w:val="ListParagraph"/>
              <w:numPr>
                <w:ilvl w:val="0"/>
                <w:numId w:val="96"/>
              </w:numPr>
              <w:spacing w:after="160" w:line="259" w:lineRule="auto"/>
            </w:pPr>
            <w:r>
              <w:t>давање савета</w:t>
            </w:r>
          </w:p>
          <w:p w14:paraId="67F6F158" w14:textId="289CA0C0" w:rsidR="007463A8" w:rsidRPr="00212EAC" w:rsidRDefault="007463A8" w:rsidP="00E5510A">
            <w:pPr>
              <w:pStyle w:val="ListParagraph"/>
              <w:numPr>
                <w:ilvl w:val="0"/>
                <w:numId w:val="96"/>
              </w:numPr>
              <w:spacing w:after="160" w:line="259" w:lineRule="auto"/>
              <w:rPr>
                <w:lang w:val="sr-Cyrl-CS"/>
              </w:rPr>
            </w:pPr>
            <w:r>
              <w:t>разликовање употребе прошлих времена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A174" w14:textId="77777777" w:rsidR="007463A8" w:rsidRPr="00A82EF0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8283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84DF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6270" w14:textId="77777777" w:rsidR="007463A8" w:rsidRPr="00A82EF0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2D3D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7318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915C2C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7463A8" w:rsidRPr="00212EAC" w14:paraId="31FEDA3F" w14:textId="77777777" w:rsidTr="0041546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204A81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D73AF6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DD23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5B868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304B5F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829F7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мереализације</w:t>
            </w:r>
          </w:p>
        </w:tc>
      </w:tr>
      <w:tr w:rsidR="007463A8" w:rsidRPr="00212EAC" w14:paraId="3F37C1E0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0783E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CB0D4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826B" w14:textId="77777777" w:rsidR="007463A8" w:rsidRPr="003E1C3A" w:rsidRDefault="007463A8" w:rsidP="007463A8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у</w:t>
            </w:r>
            <w:r w:rsidRPr="003E1C3A">
              <w:rPr>
                <w:lang w:val="sr-Cyrl-CS"/>
              </w:rPr>
              <w:t>потребе потврдан и облик императива у одговарајућем контексту</w:t>
            </w:r>
          </w:p>
          <w:p w14:paraId="6EB00EB2" w14:textId="77777777" w:rsidR="007463A8" w:rsidRPr="003E1C3A" w:rsidRDefault="007463A8" w:rsidP="007463A8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у</w:t>
            </w:r>
            <w:r w:rsidRPr="003E1C3A">
              <w:rPr>
                <w:lang w:val="sr-Cyrl-CS"/>
              </w:rPr>
              <w:t>потребе вокаб</w:t>
            </w:r>
            <w:r>
              <w:rPr>
                <w:lang w:val="sr-Cyrl-CS"/>
              </w:rPr>
              <w:t>улар који се односи на технологију</w:t>
            </w:r>
          </w:p>
          <w:p w14:paraId="7330BBF8" w14:textId="77777777" w:rsidR="007463A8" w:rsidRDefault="007463A8" w:rsidP="007463A8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дају инструкције, савете и наредбе</w:t>
            </w:r>
          </w:p>
          <w:p w14:paraId="2FA81C4B" w14:textId="77777777" w:rsidR="007463A8" w:rsidRDefault="007463A8" w:rsidP="007463A8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>разликује употребу прошлих времена</w:t>
            </w:r>
          </w:p>
          <w:p w14:paraId="3766ED59" w14:textId="77777777" w:rsidR="00E5510A" w:rsidRDefault="007463A8" w:rsidP="00E5510A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наведе технолошке изуме</w:t>
            </w:r>
          </w:p>
          <w:p w14:paraId="7234F10A" w14:textId="452F01DA" w:rsidR="007463A8" w:rsidRPr="00697202" w:rsidRDefault="007463A8" w:rsidP="00E5510A">
            <w:pPr>
              <w:pStyle w:val="ListParagraph"/>
              <w:numPr>
                <w:ilvl w:val="0"/>
                <w:numId w:val="43"/>
              </w:numPr>
              <w:tabs>
                <w:tab w:val="clear" w:pos="170"/>
                <w:tab w:val="num" w:pos="0"/>
              </w:tabs>
              <w:suppressAutoHyphens/>
              <w:ind w:left="720" w:hanging="36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изнесе поједине информације о Панами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C15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6AC80C9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Индивидуални</w:t>
            </w:r>
          </w:p>
          <w:p w14:paraId="42D55BF0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Парови</w:t>
            </w:r>
          </w:p>
          <w:p w14:paraId="0E34D384" w14:textId="77777777" w:rsidR="007463A8" w:rsidRPr="00212EAC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3D1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вербално-текстуална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0789A1" w14:textId="77777777" w:rsidR="007463A8" w:rsidRPr="00B62DD1" w:rsidRDefault="007463A8" w:rsidP="007463A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април/мај/јун</w:t>
            </w:r>
          </w:p>
        </w:tc>
      </w:tr>
      <w:tr w:rsidR="007463A8" w:rsidRPr="00212EAC" w14:paraId="531E7CB3" w14:textId="77777777" w:rsidTr="0041546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1586CA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E0DA1C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1C3F2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AEE8D3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26A897" w14:textId="77777777" w:rsidR="007463A8" w:rsidRPr="00212EAC" w:rsidRDefault="007463A8" w:rsidP="00415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463A8" w:rsidRPr="00212EAC" w14:paraId="02536729" w14:textId="77777777" w:rsidTr="0041546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A2CE25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CB4998" w14:textId="77777777" w:rsidR="007463A8" w:rsidRPr="00212EAC" w:rsidRDefault="007463A8" w:rsidP="0041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D31221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Уџбеник</w:t>
            </w:r>
          </w:p>
          <w:p w14:paraId="086B4187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Аудио-визуелна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BD7ABD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Српски језик</w:t>
            </w:r>
          </w:p>
          <w:p w14:paraId="211A5BF6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Стручни предмети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46A1CB" w14:textId="77777777" w:rsidR="007463A8" w:rsidRPr="00B62DD1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Активност на часу (задаци отвореног и затвореног типа)</w:t>
            </w:r>
          </w:p>
          <w:p w14:paraId="2FB9AFC8" w14:textId="77777777" w:rsidR="007463A8" w:rsidRPr="00A82EF0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DD1">
              <w:rPr>
                <w:rFonts w:ascii="Times New Roman" w:hAnsi="Times New Roman" w:cs="Times New Roman"/>
                <w:sz w:val="24"/>
                <w:szCs w:val="24"/>
              </w:rPr>
              <w:t>Домаћи задаци</w:t>
            </w:r>
          </w:p>
          <w:p w14:paraId="019946A1" w14:textId="77777777" w:rsidR="007463A8" w:rsidRPr="00A82EF0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14:paraId="70374017" w14:textId="77777777" w:rsidR="007463A8" w:rsidRPr="00A82EF0" w:rsidRDefault="007463A8" w:rsidP="007463A8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Диктат</w:t>
            </w:r>
          </w:p>
          <w:p w14:paraId="12A295A4" w14:textId="77777777" w:rsidR="007463A8" w:rsidRPr="00B62DD1" w:rsidRDefault="007463A8" w:rsidP="007463A8">
            <w:pPr>
              <w:numPr>
                <w:ilvl w:val="0"/>
                <w:numId w:val="9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Писмени задатак</w:t>
            </w:r>
          </w:p>
        </w:tc>
      </w:tr>
    </w:tbl>
    <w:p w14:paraId="053C2BFF" w14:textId="4B1FC432" w:rsidR="007463A8" w:rsidRDefault="007463A8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1CB68AA8" w14:textId="209EA7AB" w:rsidR="00C12812" w:rsidRDefault="00C1281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01930B44" w14:textId="4D70F8AB" w:rsidR="00C12812" w:rsidRDefault="00C1281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/>
        </w:rPr>
      </w:pPr>
    </w:p>
    <w:p w14:paraId="7E4D8AFD" w14:textId="2CE71B41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1B61446" w14:textId="6D6794BD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9C20687" w14:textId="50B8798C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501BC1FB" w14:textId="50A76302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408E30E6" w14:textId="34444194" w:rsidR="00432E84" w:rsidRDefault="00432E8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B37BC2" w14:paraId="501A076C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40D390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497" w14:textId="77777777" w:rsidR="00C3011F" w:rsidRPr="008859E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B37BC2" w14:paraId="7E3F57FC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B89A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E08E" w14:textId="77777777" w:rsidR="00C3011F" w:rsidRPr="008859E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Принципи економије</w:t>
            </w:r>
          </w:p>
        </w:tc>
      </w:tr>
      <w:tr w:rsidR="00C3011F" w:rsidRPr="00B37BC2" w14:paraId="13888A79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1F6BC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E6FE" w14:textId="77777777" w:rsidR="00C3011F" w:rsidRPr="008859E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B37BC2" w14:paraId="599DFDFE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35028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9BDC" w14:textId="77777777" w:rsidR="00C3011F" w:rsidRPr="008859E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C3011F" w:rsidRPr="00B37BC2" w14:paraId="4A43D953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25E68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FB6" w14:textId="77777777" w:rsidR="00C3011F" w:rsidRPr="008859ED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3011F" w:rsidRPr="00B37BC2" w14:paraId="3A95639F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7F527AF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0038F3" w14:textId="77777777" w:rsidR="00C3011F" w:rsidRPr="008859ED" w:rsidRDefault="00C3011F" w:rsidP="00CD7CA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859E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Принципи економије 2, Ђорђе Митровић, Дата Статус, 2013.</w:t>
            </w:r>
          </w:p>
        </w:tc>
      </w:tr>
      <w:tr w:rsidR="00C3011F" w:rsidRPr="00B37BC2" w14:paraId="0E8C7BE0" w14:textId="77777777" w:rsidTr="00CD7CA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B9E16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6EDA2A1F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78F79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BF7D6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3AA39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A1F8F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685F5C4A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DF26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04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3A7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CAF29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885A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BB7356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44A22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C977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AA08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8CD95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79F1C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3E75E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13EFC3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4E50B68E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648290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F1A10A" w14:textId="77777777" w:rsidR="00C3011F" w:rsidRPr="00D13597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Макроекономија: теорија, анализа и политика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9E20" w14:textId="77777777" w:rsidR="00C3011F" w:rsidRPr="00D13597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знања о важности проучавања економских активности на нивоу привреде као целине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12E2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3919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5B7B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70FF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562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D5E9" w14:textId="77777777" w:rsidR="00C3011F" w:rsidRPr="00D13597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FC262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60B3D735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784054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4888B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B1C92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7E632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AF0A1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23DBC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B37BC2" w14:paraId="35834FAB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53EBA3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83AED3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89A0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Доводи у везу микроекономију и макроекономију</w:t>
            </w:r>
          </w:p>
          <w:p w14:paraId="436AA913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макроекономију</w:t>
            </w:r>
          </w:p>
          <w:p w14:paraId="6DE511BF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макроекономске варијабле и значај њиховог проучавања</w:t>
            </w:r>
          </w:p>
          <w:p w14:paraId="07E6B00C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активности учесника у економским трансакцијама</w:t>
            </w:r>
          </w:p>
          <w:p w14:paraId="37FC5FF3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ток добара и новца на примеру кружног тока економских активности</w:t>
            </w:r>
          </w:p>
          <w:p w14:paraId="67F9D1D4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економску политику</w:t>
            </w:r>
          </w:p>
          <w:p w14:paraId="75F3A913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циљеве и инструменте економске политике</w:t>
            </w:r>
          </w:p>
          <w:p w14:paraId="1FAA2FCC" w14:textId="77777777" w:rsidR="00C3011F" w:rsidRPr="00D13597" w:rsidRDefault="00C3011F" w:rsidP="00C3011F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утицај економске политике на производњу и цене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5C2E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78F53DF4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356B365" w14:textId="77777777" w:rsidR="00C3011F" w:rsidRPr="00D13597" w:rsidRDefault="00C3011F" w:rsidP="00C3011F">
            <w:pPr>
              <w:numPr>
                <w:ilvl w:val="0"/>
                <w:numId w:val="3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02D3056" w14:textId="77777777" w:rsidR="00C3011F" w:rsidRPr="00D13597" w:rsidRDefault="00C3011F" w:rsidP="00C3011F">
            <w:pPr>
              <w:numPr>
                <w:ilvl w:val="0"/>
                <w:numId w:val="32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CD1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77BDF524" w14:textId="77777777" w:rsidR="00C3011F" w:rsidRPr="00D13597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рада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725067" w14:textId="77777777" w:rsidR="00C3011F" w:rsidRPr="00D13597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септембар </w:t>
            </w:r>
          </w:p>
        </w:tc>
      </w:tr>
      <w:tr w:rsidR="00C3011F" w:rsidRPr="00B37BC2" w14:paraId="0B1662ED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941B3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469B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B76FF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E0C5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3C9B16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B37BC2" w14:paraId="4548EE0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DDDFF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E5AD3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340B73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03A81239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61CFC735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1A266D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35410C33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1B7DC9E2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61D8FC47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Пословна економија</w:t>
            </w:r>
          </w:p>
          <w:p w14:paraId="43B6B646" w14:textId="7BA41C27" w:rsidR="00C12812" w:rsidRPr="00D13597" w:rsidRDefault="00C12812" w:rsidP="00C12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7B66BB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тест знањa </w:t>
            </w:r>
          </w:p>
          <w:p w14:paraId="402102D4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усмено излагање </w:t>
            </w:r>
          </w:p>
          <w:p w14:paraId="4D765243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4F3EA69C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318A9972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14:paraId="2D2D7E09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праћење остварености исхода</w:t>
            </w:r>
          </w:p>
        </w:tc>
      </w:tr>
      <w:tr w:rsidR="00C3011F" w:rsidRPr="00B37BC2" w14:paraId="2AC475DA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00BF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8980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2D9B2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A56FF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2B870F45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E4FE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B1FA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52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6B385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5DD96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69C57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954E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CAE04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0A229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DEA45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52BBF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0225B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F6E74E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2FA901B5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6185A2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508133" w14:textId="77777777" w:rsidR="00C3011F" w:rsidRPr="00815446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 националних рачуна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6A59" w14:textId="77777777" w:rsidR="00C3011F" w:rsidRPr="00D13597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могућностима и начинима мерења резултата друштвене производње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DD08" w14:textId="77777777" w:rsidR="00C3011F" w:rsidRPr="0081544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49C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6C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B47B" w14:textId="77777777" w:rsidR="00C3011F" w:rsidRPr="0081544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BFA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186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6F29F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0DD28F70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B3399A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568F0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7AE8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3F851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20D4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24977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B37BC2" w14:paraId="50E1D063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D576CE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3BA2B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07B2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БДП</w:t>
            </w:r>
          </w:p>
          <w:p w14:paraId="66372C1A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идентификује улогу БДП у мерењу укупног дохотка и укупних издатака</w:t>
            </w:r>
          </w:p>
          <w:p w14:paraId="6DA3C5C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компоненте БДП</w:t>
            </w:r>
          </w:p>
          <w:p w14:paraId="3EE71F1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компоненте БДП</w:t>
            </w:r>
          </w:p>
          <w:p w14:paraId="43A06708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доводи у везу потрошњу и инвестиције у рачунима националног дохотка</w:t>
            </w:r>
          </w:p>
          <w:p w14:paraId="7B9D882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реални БДП</w:t>
            </w:r>
          </w:p>
          <w:p w14:paraId="657D2FB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штедња и инвестиције</w:t>
            </w:r>
          </w:p>
          <w:p w14:paraId="0E9D2AF9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„национална штедња“, „лична штедња“ и „јавна штедња“</w:t>
            </w:r>
          </w:p>
          <w:p w14:paraId="3E86469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„буџетски дефицит“</w:t>
            </w:r>
          </w:p>
          <w:p w14:paraId="404F925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„буџетски суфицит“</w:t>
            </w:r>
          </w:p>
          <w:p w14:paraId="47ADA18B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доводи у везу штедњу и инвестиције у рачунима националног дохотка</w:t>
            </w:r>
          </w:p>
          <w:p w14:paraId="6B1B231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номинални БДП</w:t>
            </w:r>
          </w:p>
          <w:p w14:paraId="0B1E222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дефинише реални БДП</w:t>
            </w:r>
          </w:p>
          <w:p w14:paraId="1E10916D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БДП дефлатор</w:t>
            </w:r>
          </w:p>
          <w:p w14:paraId="7CA7CDF9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употребу БДП дефлатора</w:t>
            </w:r>
          </w:p>
          <w:p w14:paraId="4C95BF52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недостатке БДП као мерила друштвеног благостања</w:t>
            </w:r>
          </w:p>
          <w:p w14:paraId="27D97BFD" w14:textId="68F6DCD0" w:rsidR="00C12812" w:rsidRPr="00D13597" w:rsidRDefault="00C3011F" w:rsidP="00432E84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дефинише национални доходак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7286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41461D0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3CF927F4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3D7E88BE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757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5966809" w14:textId="77777777" w:rsidR="00C3011F" w:rsidRPr="00D13597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рада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21FC88" w14:textId="77777777" w:rsidR="00C3011F" w:rsidRPr="00B37BC2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1018A692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043DC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C2F6FF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8A909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D90C3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B6E91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B37BC2" w14:paraId="0C61958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BADDB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D8BBE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AD6183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7682BB33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105480DA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DFDF46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6B853D1F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7186AD0B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56A976A8" w14:textId="77777777" w:rsidR="00C3011F" w:rsidRPr="00D13597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39E805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 знања</w:t>
            </w:r>
          </w:p>
          <w:p w14:paraId="4E86CB40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активност на часу </w:t>
            </w:r>
          </w:p>
          <w:p w14:paraId="24304260" w14:textId="77777777" w:rsidR="00C3011F" w:rsidRPr="00D13597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A6F1478" w14:textId="77777777" w:rsidR="00C3011F" w:rsidRPr="00D13597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задатак</w:t>
            </w:r>
          </w:p>
          <w:p w14:paraId="42713741" w14:textId="77777777" w:rsidR="00C3011F" w:rsidRPr="00D13597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</w:tc>
      </w:tr>
      <w:tr w:rsidR="00C3011F" w:rsidRPr="00B37BC2" w14:paraId="12767190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B2188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63237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4902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2C098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2EC0F88E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5BFB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8EA4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F6FA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33C70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66910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D6E30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D07EC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9D509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9B40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ED58F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7A306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A0B0B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AA95F7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6F10F765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0C37A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BEDF60" w14:textId="77777777" w:rsidR="00C3011F" w:rsidRPr="00D13597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Финансијски систем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2F15" w14:textId="77777777" w:rsidR="00C3011F" w:rsidRPr="00D13597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Стицање основних знања о улози финансијског система у усклађивању штедње и инвестиција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DD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AD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E529" w14:textId="77777777" w:rsidR="00C3011F" w:rsidRPr="00EC3EA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302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503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4ED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02EB7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68E72CCB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EFC77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C4F28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99297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D7AC5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FA783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E2B92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3011F" w:rsidRPr="00B37BC2" w14:paraId="75788F44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AE5718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4FE40C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046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финансијски систем</w:t>
            </w:r>
          </w:p>
          <w:p w14:paraId="69019DB9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финансијске институције</w:t>
            </w:r>
          </w:p>
          <w:p w14:paraId="7E0CA70F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финансијска тржишта</w:t>
            </w:r>
          </w:p>
          <w:p w14:paraId="4671EE06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особине обвезница</w:t>
            </w:r>
          </w:p>
          <w:p w14:paraId="1BC53486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у кратким цртама функционисање тржишта обвезница</w:t>
            </w:r>
          </w:p>
          <w:p w14:paraId="777CB212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особине акција</w:t>
            </w:r>
          </w:p>
          <w:p w14:paraId="05C861FD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Опише функционисање тржишта акција</w:t>
            </w:r>
          </w:p>
          <w:p w14:paraId="7363EDB7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појам „финансијски посредник“</w:t>
            </w:r>
          </w:p>
          <w:p w14:paraId="5BA37845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банке као финансијске институције</w:t>
            </w:r>
          </w:p>
          <w:p w14:paraId="2949D366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инвестиционе фондове као финансијске институције</w:t>
            </w:r>
          </w:p>
          <w:p w14:paraId="103FABDA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тржиште зајмовних средстава</w:t>
            </w:r>
          </w:p>
          <w:p w14:paraId="75B07BB8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изворе зајмовних средстава</w:t>
            </w:r>
          </w:p>
          <w:p w14:paraId="0E874486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каматну стопу</w:t>
            </w:r>
          </w:p>
          <w:p w14:paraId="765C73C3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Доводи у везу утицај нивоа каматне стопе на понуду и тражњу зајмовних средстава</w:t>
            </w:r>
          </w:p>
          <w:p w14:paraId="53D1EAB0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номиналну каматну стопу</w:t>
            </w:r>
          </w:p>
          <w:p w14:paraId="37253CAD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реалну каматну стопу</w:t>
            </w:r>
          </w:p>
          <w:p w14:paraId="2A95916A" w14:textId="77777777" w:rsidR="00C3011F" w:rsidRPr="00D13597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утицај суфицита и дефицита државног буџета на понуду и тражњу зајмовних средстава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DCF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133A0EC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74B14596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4FC7931D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0AF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24B2588D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  <w:p w14:paraId="68FBDDEE" w14:textId="77777777" w:rsidR="00C3011F" w:rsidRPr="00D13597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метода рада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7DE2F5" w14:textId="77777777" w:rsidR="00C3011F" w:rsidRPr="005502E6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3110AD3D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1D21BC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A3F0DA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BC6F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EBED0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F131D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B37BC2" w14:paraId="036D7B63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D2CB3C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CBA0FA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EB6B0A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4763EC4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752C0C5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0CB9F7B2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602EFF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65F7C37A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6D130D2A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0EECE90A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B4E3F3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399A76A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38B84195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0FB8D430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0B0EDDC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61E77F6" w14:textId="77777777" w:rsidR="00D13597" w:rsidRDefault="00C3011F" w:rsidP="00432E84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2E8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презентације</w:t>
            </w:r>
          </w:p>
          <w:p w14:paraId="5FF68CE1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69364E61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9684025" w14:textId="77777777" w:rsidR="00432E84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EA1E225" w14:textId="06000263" w:rsidR="00432E84" w:rsidRPr="00D13597" w:rsidRDefault="00432E84" w:rsidP="00432E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095E138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3458E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0221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8AD7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43714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29311BA5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EE64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760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726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39124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E459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FB27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ED44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11849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8CA6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E19D60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352AC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B7ED4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1607A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41474949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FE63E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B37BC2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4B8263" w14:textId="77777777" w:rsidR="00C3011F" w:rsidRPr="00D13597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Новац у макроекономији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F843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сицање основних знања о новцу, креирању новца и регулисању количине новца у оптицају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1C8C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0A96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13A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DA23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19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DD5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E5A71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722D782A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D35726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340A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93CCB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223D7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9D9B3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572B8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B37BC2" w14:paraId="112E6E44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67D4EC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6050B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E39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новац</w:t>
            </w:r>
          </w:p>
          <w:p w14:paraId="1B9C7F7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наводи функције новца</w:t>
            </w:r>
          </w:p>
          <w:p w14:paraId="5DD296A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функцију новца као средства размене</w:t>
            </w:r>
          </w:p>
          <w:p w14:paraId="72EA54C3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функцију новца као обрачунске јединице</w:t>
            </w:r>
          </w:p>
          <w:p w14:paraId="22C2C3B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функцију новца као чувара вредности</w:t>
            </w:r>
          </w:p>
          <w:p w14:paraId="24DAF529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„готов новац“ и „депозити по виђењу“</w:t>
            </w:r>
          </w:p>
          <w:p w14:paraId="7EFBE9C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новчану масу</w:t>
            </w:r>
          </w:p>
          <w:p w14:paraId="214466DD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монетарне агрегате М1 и М2 као мере за количину новца у оптицају</w:t>
            </w:r>
          </w:p>
          <w:p w14:paraId="582AF198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централну банку</w:t>
            </w:r>
          </w:p>
          <w:p w14:paraId="02832EB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функције централне банке</w:t>
            </w:r>
          </w:p>
          <w:p w14:paraId="7DA4A5F4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улогу централне банке у регулисању понуде новца</w:t>
            </w:r>
          </w:p>
          <w:p w14:paraId="307F82A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пословну банку</w:t>
            </w:r>
          </w:p>
          <w:p w14:paraId="26C4C2C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опише кратко утицај пословних банака на понуду новца</w:t>
            </w:r>
          </w:p>
          <w:p w14:paraId="6571DC6E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дефинише појам „обавезне резерве“</w:t>
            </w:r>
          </w:p>
          <w:p w14:paraId="5C225D5F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новчани мултипликатор</w:t>
            </w:r>
          </w:p>
          <w:p w14:paraId="2D64F78E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 величину новчаног мултипликатора</w:t>
            </w:r>
          </w:p>
          <w:p w14:paraId="1579C799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наводи инструменте монетарне политике</w:t>
            </w:r>
          </w:p>
          <w:p w14:paraId="7BEAF738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значај операција на отвореном тржишту као инструмент монетарне политике</w:t>
            </w:r>
          </w:p>
          <w:p w14:paraId="001B19DB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значај обавезне резерве као инструмента монетарне политике</w:t>
            </w:r>
          </w:p>
          <w:p w14:paraId="2ABB9970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важност есконтне стопе као инструмента монетарне политике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DF9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B5CE234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55EAB67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BE23EF9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4E8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B4138F1" w14:textId="77777777" w:rsidR="00C3011F" w:rsidRPr="00D13597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32352B" w14:textId="77777777" w:rsidR="00C3011F" w:rsidRPr="00B37BC2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6B222185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48F0A8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454196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F1E83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56B5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D352F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B37BC2" w14:paraId="56A3A18D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CE514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CEA2F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D0F692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109035A7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07670FC1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7D4088D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58CDDC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35DE3316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285A9561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36218188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730956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E39F44B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705DC918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8F8947B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536508C6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660E88D1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Презентације </w:t>
            </w:r>
          </w:p>
        </w:tc>
      </w:tr>
      <w:tr w:rsidR="00C3011F" w:rsidRPr="00B37BC2" w14:paraId="7007C83E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9801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3361A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35E3B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6E999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5656BA77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D2CE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26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1D70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6A1C9E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D8A57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5014A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434E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DDBE7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1629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9099B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64FCE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482A4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8B9EC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0CEAEF57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3C4B5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22EF7F" w14:textId="77777777" w:rsidR="00C3011F" w:rsidRPr="00D13597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Инфлација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908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Стицање знања о промени вредности </w:t>
            </w: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новца и промене нивоа цена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7CBB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EDF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FD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5076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8C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094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F57DE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6F5B151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ECA4D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C837B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CC21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3E3C2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976C0E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19298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B37BC2" w14:paraId="02B4AC4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4495D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34BFB5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467D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инфлацију</w:t>
            </w:r>
          </w:p>
          <w:p w14:paraId="55BC0B0A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увиђа везу између промене цена и промене вредности новцца</w:t>
            </w:r>
          </w:p>
          <w:p w14:paraId="2A007279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различите типове инфлације</w:t>
            </w:r>
          </w:p>
          <w:p w14:paraId="6E345EC0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различите типове инфлације</w:t>
            </w:r>
          </w:p>
          <w:p w14:paraId="6A23E0F0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факторе који утичу на тражњу за новцем</w:t>
            </w:r>
          </w:p>
          <w:p w14:paraId="7D793452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факторе који утичу на тражњу за новцем</w:t>
            </w:r>
          </w:p>
          <w:p w14:paraId="2DD9258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доведе у везу понуду и тражњу новца</w:t>
            </w:r>
          </w:p>
          <w:p w14:paraId="7E8169B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графички равнотежни ниво цена</w:t>
            </w:r>
          </w:p>
          <w:p w14:paraId="45C1316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прикаже графички утицај промене понуде новца на ниво цена и вредност новца</w:t>
            </w:r>
          </w:p>
          <w:p w14:paraId="1F90FE9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анализира утицај промене понуде новца на ниво цена и вредност новца</w:t>
            </w:r>
          </w:p>
          <w:p w14:paraId="18835C8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брзину оптицаја новца</w:t>
            </w:r>
          </w:p>
          <w:p w14:paraId="02810B40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наведе једначину „кванитативне теорије новца“</w:t>
            </w:r>
          </w:p>
          <w:p w14:paraId="6A0A2417" w14:textId="77777777" w:rsidR="00C3011F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једначину „квантитативне теорије новца“</w:t>
            </w:r>
          </w:p>
          <w:p w14:paraId="01282F83" w14:textId="77777777" w:rsidR="00432E84" w:rsidRDefault="00432E84" w:rsidP="00432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14:paraId="2B993AD1" w14:textId="5C0D3146" w:rsidR="00432E84" w:rsidRPr="00D13597" w:rsidRDefault="00432E84" w:rsidP="00432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FFB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27A788AD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61331C2D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0CCE78F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A11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51542F5" w14:textId="77777777" w:rsidR="00C3011F" w:rsidRPr="00D13597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B67BB5" w14:textId="77777777" w:rsidR="00C3011F" w:rsidRPr="00B37BC2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72E7F50E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417A8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0768DD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4EB78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2CC2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BF749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A963C8" w14:paraId="6177C1C3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B1092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B81851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89D9C1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573A48C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607C43C2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1A404C76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 и шеме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C1FC52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3FF9AB22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68270CEB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3D277DD8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13A594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1FC3FE00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CF41AAB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BAFF5B3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2871BD3A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2E7534CF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Презентације </w:t>
            </w:r>
          </w:p>
        </w:tc>
      </w:tr>
      <w:tr w:rsidR="00C3011F" w:rsidRPr="00B37BC2" w14:paraId="58786BDA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514A8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A40996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108759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25429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B37BC2" w14:paraId="315608FD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7199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C788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B27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BECA0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19E93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DD4F2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33997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941AF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B454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FE976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04257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1EEDAC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90C158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B37BC2" w14:paraId="38D8EFFF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A39858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1837EB" w14:textId="77777777" w:rsidR="00C3011F" w:rsidRPr="00D13597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Незапосленост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04F2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сицање основних знања о незапослености као макроекономској варијабли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71D5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E1E1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44F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65FD" w14:textId="77777777" w:rsidR="00C3011F" w:rsidRPr="00586D5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9112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4A8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E3524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B37BC2" w14:paraId="5ECB08F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7BE113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769522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43FD4F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59B63D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B10347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D7685A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B37BC2" w14:paraId="7CE7CE7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364B0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DA8AEE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A1E1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незапосленост</w:t>
            </w:r>
          </w:p>
          <w:p w14:paraId="361F114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разликује појмове „запослено лице“ и „незапослено лице“</w:t>
            </w:r>
          </w:p>
          <w:p w14:paraId="60E690C8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радну снагу</w:t>
            </w:r>
          </w:p>
          <w:p w14:paraId="084D2725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стопу незапослености</w:t>
            </w:r>
          </w:p>
          <w:p w14:paraId="12E36BCB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израчуна стопу незапослености</w:t>
            </w:r>
          </w:p>
          <w:p w14:paraId="39AB0ACF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природну стопу незапослености</w:t>
            </w:r>
          </w:p>
          <w:p w14:paraId="71CA8CA6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природну стопу незапослености</w:t>
            </w:r>
          </w:p>
          <w:p w14:paraId="0282BA43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цикличну стопу незапослености</w:t>
            </w:r>
          </w:p>
          <w:p w14:paraId="6C305CDA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цикличну стопу незапослености</w:t>
            </w:r>
          </w:p>
          <w:p w14:paraId="1667001A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дефинише фрикциону незапосленост</w:t>
            </w:r>
          </w:p>
          <w:p w14:paraId="087B9507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постојање фрикционе незапослености</w:t>
            </w:r>
          </w:p>
          <w:p w14:paraId="0810EE23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структурну незапосленост</w:t>
            </w:r>
          </w:p>
          <w:p w14:paraId="0C8C57DC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структурну незапосленост као разлог дугорочне незапослености</w:t>
            </w:r>
          </w:p>
          <w:p w14:paraId="7F134DAA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препозна како политика државе утиче на незапосленост (пример: Закон о минималној надници)</w:t>
            </w:r>
          </w:p>
          <w:p w14:paraId="22975C2F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синдикат</w:t>
            </w:r>
          </w:p>
          <w:p w14:paraId="23B8406E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дефинише колективно преговарање</w:t>
            </w:r>
          </w:p>
          <w:p w14:paraId="6E8C8F21" w14:textId="77777777" w:rsidR="00C3011F" w:rsidRPr="00D13597" w:rsidRDefault="00C3011F" w:rsidP="00C3011F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објасни утицај синдиката и колективног преговарања на ниво надница и незапосленост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6A8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B46B3A3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2664E6E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9DBA01C" w14:textId="77777777" w:rsidR="00C3011F" w:rsidRPr="00D13597" w:rsidRDefault="00C3011F" w:rsidP="00C3011F">
            <w:pPr>
              <w:numPr>
                <w:ilvl w:val="0"/>
                <w:numId w:val="4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3D52" w14:textId="77777777" w:rsidR="00C3011F" w:rsidRPr="00D13597" w:rsidRDefault="00C3011F" w:rsidP="00C3011F">
            <w:pPr>
              <w:numPr>
                <w:ilvl w:val="0"/>
                <w:numId w:val="5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D2F42E4" w14:textId="77777777" w:rsidR="00C3011F" w:rsidRPr="00D13597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25DEF9" w14:textId="77777777" w:rsidR="00C3011F" w:rsidRPr="00B37BC2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B37BC2" w14:paraId="027FCAB4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E9C862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B94752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F1E7F5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5C93AB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99F604" w14:textId="77777777" w:rsidR="00C3011F" w:rsidRPr="00B37B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37BC2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A963C8" w14:paraId="1E9AA07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90074C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74D962" w14:textId="77777777" w:rsidR="00C3011F" w:rsidRPr="00B37BC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C46F3A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2AEBC9C1" w14:textId="77777777" w:rsidR="00C3011F" w:rsidRPr="00D13597" w:rsidRDefault="00C3011F" w:rsidP="00C3011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видео – бим</w:t>
            </w:r>
          </w:p>
          <w:p w14:paraId="32A7C81B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уџбеник</w:t>
            </w:r>
          </w:p>
          <w:p w14:paraId="69B4893A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радни листови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01529B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23CAEAAA" w14:textId="77777777" w:rsidR="00C3011F" w:rsidRPr="00D1359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</w:t>
            </w:r>
          </w:p>
          <w:p w14:paraId="3A9933E1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22681A74" w14:textId="77777777" w:rsidR="00C3011F" w:rsidRPr="00D13597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економија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CB9435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33017458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9D92B8F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B68F3BF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045BEEAF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Домаћи задаци</w:t>
            </w:r>
          </w:p>
          <w:p w14:paraId="55E072A2" w14:textId="77777777" w:rsidR="00C3011F" w:rsidRPr="00D13597" w:rsidRDefault="00C3011F" w:rsidP="00C3011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1359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Презентације </w:t>
            </w:r>
          </w:p>
        </w:tc>
      </w:tr>
    </w:tbl>
    <w:p w14:paraId="1A249766" w14:textId="77777777" w:rsidR="00C12812" w:rsidRDefault="00C1281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C1281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3011F" w:rsidRPr="00212EAC" w14:paraId="6B14A902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2B10C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255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212EAC" w14:paraId="7DC36BA8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A4931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7E7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</w:t>
            </w:r>
          </w:p>
        </w:tc>
      </w:tr>
      <w:tr w:rsidR="00C3011F" w:rsidRPr="00212EAC" w14:paraId="72538020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D05FB9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084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212EAC" w14:paraId="67AF0A8F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6735A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FC0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C3011F" w:rsidRPr="00212EAC" w14:paraId="0BB5271E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3504C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8D8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3011F" w:rsidRPr="00212EAC" w14:paraId="1822D355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FAA658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064F74" w14:textId="77777777" w:rsidR="00C3011F" w:rsidRPr="00567145" w:rsidRDefault="00C3011F" w:rsidP="00CD7CA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Закон о облигационим односима,Закон о трговини,Закон о јавним набавкам,Закон о спољнотрговинском пословању,Царински закони,Закон о царинским тарифама, Закон о девизном пословању, Међународне конвенције и споразуми</w:t>
            </w:r>
          </w:p>
        </w:tc>
      </w:tr>
      <w:tr w:rsidR="00C3011F" w:rsidRPr="00212EAC" w14:paraId="5477DD4B" w14:textId="77777777" w:rsidTr="00CD7CAD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2349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1B74FC60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163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9F77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716E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E655C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7633F4E0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9CE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51C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59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EB86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610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55965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760F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2F384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9007F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8D68E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FEB3F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4B1E9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7E0629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219531FB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463F7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FDAF72" w14:textId="77777777" w:rsidR="00C3011F" w:rsidRPr="00B17E30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Уговори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5B83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Ситцање знања о посебним врстама уговора неопходним за велетрговину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AC26" w14:textId="77777777" w:rsidR="00C3011F" w:rsidRPr="00FD5503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58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75EA" w14:textId="77777777" w:rsidR="00C3011F" w:rsidRPr="006671E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4E3" w14:textId="77777777" w:rsidR="00C3011F" w:rsidRPr="006671E6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37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8C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581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AAF56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66E39F1A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AB418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FE901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EBBD4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C8C8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CFE85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1006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212EAC" w14:paraId="41293E48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5B945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56BD0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6CD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Разликује изворе права у велетрговини </w:t>
            </w:r>
          </w:p>
          <w:p w14:paraId="17C24FE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облигационог односа</w:t>
            </w:r>
          </w:p>
          <w:p w14:paraId="147FCB3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облигација</w:t>
            </w:r>
          </w:p>
          <w:p w14:paraId="05A42B0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стварна права</w:t>
            </w:r>
          </w:p>
          <w:p w14:paraId="0613F69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уговора</w:t>
            </w:r>
          </w:p>
          <w:p w14:paraId="46E82ED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уговора по одреженим критеријумима</w:t>
            </w:r>
          </w:p>
          <w:p w14:paraId="545AA19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дејство уговора</w:t>
            </w:r>
          </w:p>
          <w:p w14:paraId="33F6C8E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одговорности за мане ствари</w:t>
            </w:r>
          </w:p>
          <w:p w14:paraId="1D85D04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модификације у уговору</w:t>
            </w:r>
          </w:p>
          <w:p w14:paraId="3193505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начине престанка уговора</w:t>
            </w:r>
          </w:p>
          <w:p w14:paraId="7B7ED83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Објасни елементе уговора о продаји </w:t>
            </w:r>
          </w:p>
          <w:p w14:paraId="4C39034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својства уговора о продаји </w:t>
            </w:r>
          </w:p>
          <w:p w14:paraId="423EAFA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посебне услове за настанак уговора о продаји </w:t>
            </w:r>
          </w:p>
          <w:p w14:paraId="79E567B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обавезе продавца и купца</w:t>
            </w:r>
          </w:p>
          <w:p w14:paraId="70C9C83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Састави уговоре о продаји на основу задатих елемената </w:t>
            </w:r>
          </w:p>
          <w:p w14:paraId="0812473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карактеристике уговора о заступању</w:t>
            </w:r>
          </w:p>
          <w:p w14:paraId="4041BD4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права и обавезе заступника и налогодаваца</w:t>
            </w:r>
          </w:p>
          <w:p w14:paraId="35061EA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уговоре о безготовинског плаћања</w:t>
            </w:r>
          </w:p>
          <w:p w14:paraId="46D30E2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карактеристике уговора о комисиону</w:t>
            </w:r>
          </w:p>
          <w:p w14:paraId="29D23F4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права и обавезекомисионара и комитента</w:t>
            </w:r>
          </w:p>
          <w:p w14:paraId="01D1D26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карактеристике и елементе  уговора о превозу</w:t>
            </w:r>
          </w:p>
          <w:p w14:paraId="69822DF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права и обавезе пошиљаоца и превозиоца </w:t>
            </w:r>
          </w:p>
          <w:p w14:paraId="422AF19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права и обавезе превозиоца и примаоца</w:t>
            </w:r>
          </w:p>
          <w:p w14:paraId="048324E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 правни значај документације која прати робу у превозу</w:t>
            </w:r>
          </w:p>
          <w:p w14:paraId="362C16E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карактеристике уговора о шпедицији </w:t>
            </w:r>
          </w:p>
          <w:p w14:paraId="547752F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права и обавезе шпедитера и налогодавца</w:t>
            </w:r>
          </w:p>
          <w:p w14:paraId="00B7A12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карактеристике уговора о ускладиштењу</w:t>
            </w:r>
          </w:p>
          <w:p w14:paraId="1FAE4EE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правни значај складишнице</w:t>
            </w:r>
          </w:p>
          <w:p w14:paraId="7D16BA4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права и обавезе складиштара и налогодавца</w:t>
            </w:r>
          </w:p>
          <w:p w14:paraId="6BF6305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консигнацију</w:t>
            </w:r>
          </w:p>
          <w:p w14:paraId="5EAA694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елементе уговора о осигурању робе у превозу</w:t>
            </w:r>
          </w:p>
          <w:p w14:paraId="4A95AE9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обавезе уговорених страна код уговора о осигурању робе у превозу</w:t>
            </w:r>
          </w:p>
          <w:p w14:paraId="6B58DDD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каско и карго осигурање</w:t>
            </w:r>
          </w:p>
          <w:p w14:paraId="4B43069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ризика у зависности од транспортног средства</w:t>
            </w:r>
          </w:p>
          <w:p w14:paraId="6560194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правни значај хартија од вредности</w:t>
            </w:r>
          </w:p>
          <w:p w14:paraId="32B6BDD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чек и меницу као инструмент обезбеђења</w:t>
            </w:r>
          </w:p>
          <w:p w14:paraId="0F01F2FC" w14:textId="51FA89B6" w:rsidR="00C3011F" w:rsidRPr="00212EAC" w:rsidRDefault="00C3011F" w:rsidP="003838CA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преносивостхартија од вредности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6DC2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2269EDE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Фронтално-индивидуални</w:t>
            </w:r>
          </w:p>
          <w:p w14:paraId="5EA979FF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вежба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33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4B7EF35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Монолошко-дијалошки</w:t>
            </w:r>
          </w:p>
          <w:p w14:paraId="60499DA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0331FC1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Истраживачки</w:t>
            </w:r>
          </w:p>
          <w:p w14:paraId="2FA0D1D4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аналитички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79E72D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24A8246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14:paraId="618A5BA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13EA679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2294CA7F" w14:textId="77777777" w:rsidR="00C3011F" w:rsidRPr="007521B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</w:t>
            </w:r>
            <w:r w:rsidRPr="007521B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ануар</w:t>
            </w:r>
          </w:p>
        </w:tc>
      </w:tr>
      <w:tr w:rsidR="00C3011F" w:rsidRPr="00212EAC" w14:paraId="0ECEBFED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47295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090E7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7D10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E73C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0B9E9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212EAC" w14:paraId="1063C293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590C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AF3C0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9E419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учионица</w:t>
            </w:r>
          </w:p>
          <w:p w14:paraId="31480DE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компјутер</w:t>
            </w:r>
          </w:p>
          <w:p w14:paraId="344A707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Закони</w:t>
            </w:r>
            <w:r w:rsidRPr="00A64B7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Закон о облигационим односима,Закон о трговини,Закон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 јавним набавкам</w:t>
            </w:r>
          </w:p>
          <w:p w14:paraId="26C8A639" w14:textId="77777777" w:rsidR="00C3011F" w:rsidRPr="00212EAC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9DA64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0D000BB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Финансије</w:t>
            </w:r>
          </w:p>
          <w:p w14:paraId="55CF42E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0B4576D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02EC4244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B6D45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напредовања ученика одвија </w:t>
            </w:r>
            <w:r w:rsidRPr="002A04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процену напредовања и давања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 на сваком часу</w:t>
            </w:r>
          </w:p>
          <w:p w14:paraId="4CFDCD54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ученика је добра прилика за повратне информације</w:t>
            </w:r>
          </w:p>
          <w:p w14:paraId="3FBADC5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Вредновање остварености исхода кроз:</w:t>
            </w:r>
          </w:p>
          <w:p w14:paraId="7EA2F03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BE6FB5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77455F2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 на часу</w:t>
            </w:r>
          </w:p>
          <w:p w14:paraId="2E9199B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  <w:p w14:paraId="3B60ECA8" w14:textId="488B99A1" w:rsidR="003838CA" w:rsidRPr="00212EAC" w:rsidRDefault="003838CA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3DCC15D4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2C37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4E896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FA012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0AC24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0845C069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3F6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470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E3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EB1B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25612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0CBF3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003E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72C9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9D954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74800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61B34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27F0A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249120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26D1F9B3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F3272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31E70C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Правни аспекти спољнотрговинс-</w:t>
            </w:r>
          </w:p>
          <w:p w14:paraId="3A79962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-ког пословања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DAA9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правног знања о посебним врстама уговора неопходним за спољну трговину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81B3" w14:textId="77777777" w:rsidR="00C3011F" w:rsidRPr="00940FC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29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96F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E4B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150C" w14:textId="77777777" w:rsidR="00C3011F" w:rsidRPr="00940FC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306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688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B05C4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6782017B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507F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EE801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B3EC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1EEC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2314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88E9E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0C38324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7FBF3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7CAF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519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Набројати изворе права значајне за спољнотрговинско пословање привредног друштва</w:t>
            </w:r>
          </w:p>
          <w:p w14:paraId="37ADA84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уговор о продаји са елементом иностраности</w:t>
            </w:r>
          </w:p>
          <w:p w14:paraId="1C1D26D0" w14:textId="77777777" w:rsidR="00C3011F" w:rsidRPr="007D3D3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прелазак ризика осигурања при превозу према правилима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INCOTERMS-a</w:t>
            </w:r>
          </w:p>
          <w:p w14:paraId="2566BD26" w14:textId="77777777" w:rsidR="00C3011F" w:rsidRPr="007D3D3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правни значај и последице међународних транспортних докумената</w:t>
            </w:r>
          </w:p>
          <w:p w14:paraId="71732E7F" w14:textId="77777777" w:rsidR="00C3011F" w:rsidRPr="007D3D3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Наведе правни значај шпедитерских докумената</w:t>
            </w:r>
          </w:p>
          <w:p w14:paraId="6ACBBA37" w14:textId="77777777" w:rsidR="00C3011F" w:rsidRPr="007D3D35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правни аспект докумената при увозу и извозу робе</w:t>
            </w:r>
          </w:p>
          <w:p w14:paraId="1139D245" w14:textId="77777777" w:rsidR="00C3011F" w:rsidRPr="003838CA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Објасни надлежност међународних институција при решавању спорова код уговора о продаји са елементом иностраности</w:t>
            </w:r>
          </w:p>
          <w:p w14:paraId="339D4CD4" w14:textId="77777777" w:rsidR="003838CA" w:rsidRDefault="003838CA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24B3C864" w14:textId="5DAF92BD" w:rsidR="003838CA" w:rsidRPr="00212EAC" w:rsidRDefault="003838CA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A46" w14:textId="77777777" w:rsidR="00C3011F" w:rsidRPr="002A04D2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Фронтално-индивидуални</w:t>
            </w:r>
          </w:p>
          <w:p w14:paraId="592E9004" w14:textId="77777777" w:rsidR="00C3011F" w:rsidRPr="002A04D2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  <w:p w14:paraId="6A57D952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FFE5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Монолошко-дијалошки</w:t>
            </w:r>
          </w:p>
          <w:p w14:paraId="70BDDD9D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3EEBBFAE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7525428F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776BAD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D6A8BE9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  <w:p w14:paraId="0B864F1A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3A9549AD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C3011F" w:rsidRPr="00212EAC" w14:paraId="30C6F813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EDFC7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FAB12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6A014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C0B74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44ADA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0647341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27B5E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7A90A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0C047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учионица</w:t>
            </w:r>
          </w:p>
          <w:p w14:paraId="27138905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компјутер</w:t>
            </w:r>
          </w:p>
          <w:p w14:paraId="337C451B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64B7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Закон о спољнотрговинском пословању,Царински закони,Закон о царинским тарифама, Закон о девизном пословању, Међународне конвенције и споразуми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73F0CE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17E9DA11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Финансије</w:t>
            </w:r>
          </w:p>
          <w:p w14:paraId="015F7FBE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47B44D07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84DD72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Праћење напредовања ученика одвија процену напредовања и давања се на сваком часу</w:t>
            </w:r>
          </w:p>
          <w:p w14:paraId="36303EB3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Активност ученика је добра прилика за повратне информације</w:t>
            </w:r>
          </w:p>
          <w:p w14:paraId="73E21C29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Вредновање остварености исхода кроз:</w:t>
            </w:r>
          </w:p>
          <w:p w14:paraId="445F4782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Усмено излагање</w:t>
            </w:r>
          </w:p>
          <w:p w14:paraId="16470E63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Тестови знања</w:t>
            </w:r>
          </w:p>
          <w:p w14:paraId="3EFF9C5E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Активнос на часу</w:t>
            </w:r>
          </w:p>
          <w:p w14:paraId="6F1EA906" w14:textId="77777777" w:rsidR="00C3011F" w:rsidRPr="00C176DB" w:rsidRDefault="00C3011F" w:rsidP="00383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•</w:t>
            </w: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ab/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  <w:tr w:rsidR="00C3011F" w:rsidRPr="00212EAC" w14:paraId="0FA6429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A5C87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0972D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86D59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FBD63B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54F78861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52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361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37D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D4BD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3DED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970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5331C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AA405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74274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145DA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59E8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28E60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40EC06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7AAB962F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37D91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9017C0" w14:textId="77777777" w:rsidR="00C3011F" w:rsidRPr="00C176DB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са државним органима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1D21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знања о правном аспекту комуникације са државним органима у пословима веле и спољнетрговине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68E9" w14:textId="77777777" w:rsidR="00C3011F" w:rsidRPr="00CB6B1E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780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606" w14:textId="77777777" w:rsidR="00C3011F" w:rsidRPr="00CB6B1E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7A1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52A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383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5ABA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26ADD9F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AD8F9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69AFA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55F4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61CE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AFEDF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47DB1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3011F" w:rsidRPr="00212EAC" w14:paraId="382F6DA1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8F273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DFCD4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F05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управни поступак</w:t>
            </w:r>
          </w:p>
          <w:p w14:paraId="7A62CF1F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Одреди надлежне државне органе за поједине видове трговинског пословања</w:t>
            </w:r>
          </w:p>
          <w:p w14:paraId="3BB0BF37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функцију службеног лица у управном поступку</w:t>
            </w:r>
          </w:p>
          <w:p w14:paraId="06A46AA4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странке у управном поступку</w:t>
            </w:r>
          </w:p>
          <w:p w14:paraId="6C9BB7E5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елементе и карактеристике писмена у комуникацији са државним органима</w:t>
            </w:r>
          </w:p>
          <w:p w14:paraId="2CEAAD60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поступање по записнику држвних орга</w:t>
            </w:r>
          </w:p>
          <w:p w14:paraId="420A05FB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знчј достављања</w:t>
            </w:r>
          </w:p>
          <w:p w14:paraId="15943A50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Разуме значај рокова у управном поступку</w:t>
            </w:r>
          </w:p>
          <w:p w14:paraId="728DD784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Наведе саставне делове решења и закључака у управном поступку</w:t>
            </w:r>
          </w:p>
          <w:p w14:paraId="4691D598" w14:textId="77777777" w:rsidR="00C3011F" w:rsidRPr="00212EAC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одговарајуче правно средство на основу задатих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EC2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lastRenderedPageBreak/>
              <w:t>Фронтални</w:t>
            </w:r>
          </w:p>
          <w:p w14:paraId="3E2950D0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Фронтално-индивидуални</w:t>
            </w:r>
          </w:p>
          <w:p w14:paraId="520E0A76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вежба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4F8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Монолошки</w:t>
            </w:r>
          </w:p>
          <w:p w14:paraId="3F6101B5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Монолошко-дијалошки</w:t>
            </w:r>
          </w:p>
          <w:p w14:paraId="078B6116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091844CA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Истраживачки</w:t>
            </w:r>
          </w:p>
          <w:p w14:paraId="0313AAEA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аналитичка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9088F5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Мај</w:t>
            </w:r>
          </w:p>
          <w:p w14:paraId="57E2F074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C3011F" w:rsidRPr="00212EAC" w14:paraId="61600727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D8B0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1ABD8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E653F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2FF5B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F3005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7DE16619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FF5A4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834D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4FA8B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Учионица</w:t>
            </w:r>
          </w:p>
          <w:p w14:paraId="54077BE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Технички уређаји(ТВ,персонални рачунари)</w:t>
            </w:r>
          </w:p>
          <w:p w14:paraId="3E29DC9C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Др. помоћна учила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011846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300D19D6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Финансије</w:t>
            </w:r>
          </w:p>
          <w:p w14:paraId="01A4E982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2E9ECDA2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1D439C8B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D9338F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напредовања ученика одвија процену напредовања и давања се на сваком часу</w:t>
            </w:r>
          </w:p>
          <w:p w14:paraId="389BD9D7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ученика је добра прилика за повратне информације</w:t>
            </w:r>
          </w:p>
          <w:p w14:paraId="4E00EA04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Вредновање остварености исхода кроз:</w:t>
            </w:r>
          </w:p>
          <w:p w14:paraId="141E7E49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0DF8065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Тестови знања</w:t>
            </w:r>
          </w:p>
          <w:p w14:paraId="494DA6A4" w14:textId="77777777" w:rsidR="00C3011F" w:rsidRPr="00C176DB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 на часу</w:t>
            </w:r>
          </w:p>
          <w:p w14:paraId="40AB1214" w14:textId="14204F57" w:rsidR="00C3011F" w:rsidRPr="00212EAC" w:rsidRDefault="00C3011F" w:rsidP="003838CA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176D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Оцењивање одвија се у складу са Правилником о оцењивању прилагођен одељењу,ученику и образовном профилу</w:t>
            </w:r>
          </w:p>
        </w:tc>
      </w:tr>
    </w:tbl>
    <w:p w14:paraId="24BB468E" w14:textId="77777777" w:rsidR="003838CA" w:rsidRDefault="003838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3838CA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301039" w14:paraId="57921945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376DC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300C" w14:textId="77777777" w:rsidR="00C3011F" w:rsidRPr="00301039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301039" w14:paraId="64A15AE8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E04EE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97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Канцеларијско пословање</w:t>
            </w:r>
          </w:p>
        </w:tc>
      </w:tr>
      <w:tr w:rsidR="00C3011F" w:rsidRPr="00301039" w14:paraId="4DF2698F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29717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6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301039" w14:paraId="61463311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C86E6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903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72</w:t>
            </w:r>
          </w:p>
        </w:tc>
      </w:tr>
      <w:tr w:rsidR="00C3011F" w:rsidRPr="00301039" w14:paraId="15E2C3F5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22100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E7B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2</w:t>
            </w:r>
          </w:p>
        </w:tc>
      </w:tr>
      <w:tr w:rsidR="00C3011F" w:rsidRPr="00301039" w14:paraId="2F175F04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7844B5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4C4C48" w14:textId="77777777" w:rsidR="00C3011F" w:rsidRPr="00212EAC" w:rsidRDefault="00C3011F" w:rsidP="00CD7CAD">
            <w:pPr>
              <w:spacing w:after="0" w:line="240" w:lineRule="auto"/>
              <w:ind w:left="288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C3011F" w:rsidRPr="00301039" w14:paraId="09754DD4" w14:textId="77777777" w:rsidTr="00CD7CAD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A4F5C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301039" w14:paraId="0BB82E62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37678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B71A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93AB6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2417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01039" w14:paraId="6433CAAB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C4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806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CAE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AD1B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5C00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9B197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E01D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0973B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A036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50ABC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D9ED3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6D681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3EF46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01039" w14:paraId="490F486B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F2F07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00DA9A" w14:textId="77777777" w:rsidR="00C3011F" w:rsidRPr="00301039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Рад са поштом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510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рад са текућом поштом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8EF6" w14:textId="77777777" w:rsidR="00C3011F" w:rsidRPr="00301039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FA4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DC1C" w14:textId="77777777" w:rsidR="00C3011F" w:rsidRPr="0030103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D97" w14:textId="77777777" w:rsidR="00C3011F" w:rsidRPr="00301039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378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9EB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A0A60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301039" w14:paraId="4AD93028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A08D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11DD0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58FC8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BCC1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313F0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4CFED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01039" w14:paraId="09AAB3D1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9554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E89FF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A7A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Наведе фазе у раду са текућом поштом</w:t>
            </w:r>
          </w:p>
          <w:p w14:paraId="15C8C05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Објасни рад у појединим фазама рада са текућом поштом</w:t>
            </w:r>
          </w:p>
          <w:p w14:paraId="518750B9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Спроведе процедуре рада по појединим фазама на конкретном примеру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CDC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19646418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3B609CF9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0472D567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4D5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F9BF3DB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2CE708A7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3643BE51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E9067C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C3011F" w:rsidRPr="00301039" w14:paraId="44FDC9F5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C11A8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24E4A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64822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207C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524A6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01039" w14:paraId="4B4F89A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3982B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59521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B0315A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 - обрасци</w:t>
            </w:r>
          </w:p>
          <w:p w14:paraId="5F62051D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штампач</w:t>
            </w:r>
          </w:p>
          <w:p w14:paraId="4E6B04F3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7AA9BFD5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5D313B4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6DCAAB6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хартија</w:t>
            </w:r>
          </w:p>
          <w:p w14:paraId="44BADD3E" w14:textId="36BC385A" w:rsidR="001A6854" w:rsidRPr="00301039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C668F1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09B4C217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7686AC57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278E8A75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625FE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прећење остварености исхода</w:t>
            </w:r>
          </w:p>
          <w:p w14:paraId="3306F47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2CDE671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6B264EC6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37A8E536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656E1604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C3011F" w:rsidRPr="00301039" w14:paraId="62E7DC0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6051E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24E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FDBF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D664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01039" w14:paraId="43BEA108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AC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259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08F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3A4C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C43C5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C4A6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CEEEA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A5DD4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69C2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412F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D5941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9E09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EAA4B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01039" w14:paraId="7DC19C4C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34767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B2774C" w14:textId="77777777" w:rsidR="00C3011F" w:rsidRPr="002B35A0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Евиденција и класификација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68F0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вођење евиденције и класификациј документације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73A" w14:textId="77777777" w:rsidR="00C3011F" w:rsidRPr="002B35A0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DF3F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500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63C" w14:textId="77777777" w:rsidR="00C3011F" w:rsidRPr="002B35A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B88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C68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0AADF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301039" w14:paraId="47D3529F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96043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2BE44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E16A2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B17B3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1815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5AD61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301039" w14:paraId="26F0CBA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156EB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44100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EDC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Дефинише појам, врсте и значај евиденција</w:t>
            </w:r>
          </w:p>
          <w:p w14:paraId="347D99A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Евидентира дневне и недељне обавезе</w:t>
            </w:r>
          </w:p>
          <w:p w14:paraId="517B8C4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Дефинише појам, врсте и значај класификација</w:t>
            </w:r>
          </w:p>
          <w:p w14:paraId="0BC0807E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Класификује документацију према задатим параметрима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44F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0093CFEE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19CA039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30BB7E7B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679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47CF45DD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75B81B2E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32F7A321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13A06B9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октобар</w:t>
            </w:r>
          </w:p>
          <w:p w14:paraId="0A20C9F7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C3011F" w:rsidRPr="00301039" w14:paraId="23CE2930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C1344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FFA8F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1DA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2776D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075ED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301039" w14:paraId="47AF98F6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0ECA1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6AA76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A5AB63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 - обрасци</w:t>
            </w:r>
          </w:p>
          <w:p w14:paraId="61AC9D93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штампач</w:t>
            </w:r>
          </w:p>
          <w:p w14:paraId="3625FB7A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6A2D4073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650E606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59B94B38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хартија</w:t>
            </w:r>
          </w:p>
          <w:p w14:paraId="7C230A88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6E4AAA7F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585C6CD7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5BED2AF4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2B54DEA5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73954D72" w14:textId="1607264C" w:rsidR="001A6854" w:rsidRPr="00212EAC" w:rsidRDefault="001A6854" w:rsidP="001A68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C8FC2F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567F74F5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72B6CBB1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69B14CB2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D82B32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прећење остварености исхода</w:t>
            </w:r>
          </w:p>
          <w:p w14:paraId="6CFDF188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527DC7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454207B7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12ED7B1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4D155D78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C3011F" w:rsidRPr="00301039" w14:paraId="6C941198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8C037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6CB3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C2C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F5E66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01039" w14:paraId="1885B507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E5D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E2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8F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84A2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5241E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796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B48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EFD64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B91C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8140CB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38430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6F99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72647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01039" w14:paraId="3EE05063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7E881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36A254" w14:textId="77777777" w:rsidR="00C3011F" w:rsidRPr="002B35A0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Пословна кореспонденција у спољној трговини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6C86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за састављање пословних писама и попуњавање докумената у спољној трговини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1BD5" w14:textId="77777777" w:rsidR="00C3011F" w:rsidRPr="002B35A0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9B57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0DBA" w14:textId="77777777" w:rsidR="00C3011F" w:rsidRPr="002B35A0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07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A3F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C4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3F20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301039" w14:paraId="262E37C1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78C9B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E82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ED53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85456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C3D4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BF4E5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C3011F" w:rsidRPr="00301039" w14:paraId="2C52EE76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1DA52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55B24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BB04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Састави упит ино-купцу на основу датих елемената</w:t>
            </w:r>
          </w:p>
          <w:p w14:paraId="75046523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Састави понуду ино-купцу на основу датих елемената</w:t>
            </w:r>
          </w:p>
          <w:p w14:paraId="44A8E401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Састави чврсту понуду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Proforma quotation)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 основу датих елемената</w:t>
            </w:r>
          </w:p>
          <w:p w14:paraId="1E3FD09C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Састави рачун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(Invoice)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 основу датих елемената</w:t>
            </w:r>
          </w:p>
          <w:p w14:paraId="1132A6C6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Састави поруџбину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>(Confirm of purchase)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 основу датих елемената </w:t>
            </w:r>
          </w:p>
          <w:p w14:paraId="5F34B2F3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Објасни садржину, значај и намену контролника</w:t>
            </w:r>
          </w:p>
          <w:p w14:paraId="03C1F6E3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Попуни контролник увозно-извозног посла на основу датих елемената</w:t>
            </w:r>
          </w:p>
          <w:p w14:paraId="43291770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Наведе и објасни транспортна документа (отпремницу, товарни лист, пакинг листа)</w:t>
            </w:r>
          </w:p>
          <w:p w14:paraId="1A750DA4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Састави обавештење инодобављачу о шпедитеру на основу датих елемената</w:t>
            </w:r>
          </w:p>
          <w:p w14:paraId="1798F9EA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 xml:space="preserve">Састави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Avizo – обавештење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 испоруци робе на основу датих елемената</w:t>
            </w:r>
          </w:p>
          <w:p w14:paraId="62B8355C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Састави овлашћење за рад шпедитеру на основу датих елемената</w:t>
            </w:r>
          </w:p>
          <w:p w14:paraId="4FE402D5" w14:textId="77777777" w:rsidR="00C3011F" w:rsidRPr="003A26D8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Састави налог за рад шпедитеру на основу датих елемената</w:t>
            </w:r>
          </w:p>
          <w:p w14:paraId="794D7B3E" w14:textId="77777777" w:rsidR="00C3011F" w:rsidRPr="00212EAC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Састави диспозицију за шпедитера 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FDF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78CDDBB6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0C72BCD2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28C286C1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202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F2F03E6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09B55AFC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0D70338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750ABF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новебар</w:t>
            </w:r>
          </w:p>
          <w:p w14:paraId="392A1947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децембар</w:t>
            </w:r>
          </w:p>
          <w:p w14:paraId="1F18951B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јануар</w:t>
            </w:r>
          </w:p>
          <w:p w14:paraId="0D1CFE42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C3011F" w:rsidRPr="00301039" w14:paraId="74834BA2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92FF7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5EF62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54C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33BF2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397D2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301039" w14:paraId="1F0B1501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F9797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B5AE8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F6862E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 - обрасци</w:t>
            </w:r>
          </w:p>
          <w:p w14:paraId="4C867192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штампач</w:t>
            </w:r>
          </w:p>
          <w:p w14:paraId="5CBFC63A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44249741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4ACB7FF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7BF80688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хартија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1F8245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54D57C70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1D13B9C5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18CA6F52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1D4B7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прећење остварености исхода</w:t>
            </w:r>
          </w:p>
          <w:p w14:paraId="63E51AA6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673C4D43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0F6CDFF4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ED85A9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2D1879F2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C3011F" w:rsidRPr="00301039" w14:paraId="788BE4F2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3183E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E2C2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FC77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6382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01039" w14:paraId="065D493F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119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3D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A5F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16E28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FDE01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A93E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5975B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06A58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0A26E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826DF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C1699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6FD471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9CE07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01039" w14:paraId="3BC508FF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CFB8F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F70B8F" w14:textId="77777777" w:rsidR="00C3011F" w:rsidRPr="007C3018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Комуникација и правила пословног бонтона у различитим врстама комуникације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3927" w14:textId="77777777" w:rsidR="00C3011F" w:rsidRPr="00212EAC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комуникацију у складу са правилима пословног бонтона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5C99" w14:textId="77777777" w:rsidR="00C3011F" w:rsidRPr="007C3018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FB5F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68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29B" w14:textId="77777777" w:rsidR="00C3011F" w:rsidRPr="007C301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04C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49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01026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301039" w14:paraId="2CF21E8C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F6FC9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454AE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5676A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2A12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BC85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60D5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301039" w14:paraId="2BE4C43C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8AB7D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BBFB9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9293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врсте комуникације и њихове предности и недостатке</w:t>
            </w:r>
          </w:p>
          <w:p w14:paraId="5DF3D164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 xml:space="preserve">Разликује намену средстава комуникације (телефон, факс, компјутер) и користи их </w:t>
            </w:r>
          </w:p>
          <w:p w14:paraId="6DB4C7CF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Понаша се у складу са правилима пословног бон-тона и интерној и екстерној комуникацији</w:t>
            </w:r>
          </w:p>
          <w:p w14:paraId="4B625246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елементе разговора вођеног у личном контакту и преко телефона</w:t>
            </w:r>
          </w:p>
          <w:p w14:paraId="15FB2DD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Припреми се и успешно реализује телефонске разговоре у различитим ситуацијама („стари“ пословни партнери, нови пословни партнери, решавање неспоразума, заказивање састанака)</w:t>
            </w:r>
          </w:p>
          <w:p w14:paraId="601B1003" w14:textId="77777777" w:rsidR="00C3011F" w:rsidRPr="00212EAC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Састави е-маил поруке различитих намена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AAF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48066C03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396A9106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484A562A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71EE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1897AE26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0E00B6DB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4C73BB3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E2D82C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фебруар</w:t>
            </w:r>
          </w:p>
          <w:p w14:paraId="2F8BCEA0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март</w:t>
            </w:r>
          </w:p>
          <w:p w14:paraId="2182A446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април</w:t>
            </w:r>
          </w:p>
        </w:tc>
      </w:tr>
      <w:tr w:rsidR="00C3011F" w:rsidRPr="00301039" w14:paraId="6C67DDD0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48EB1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70B60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03824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AECC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4ABE0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301039" w14:paraId="281164E5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B5704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A0DCB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3FFD32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 - обрасци</w:t>
            </w:r>
          </w:p>
          <w:p w14:paraId="35E14127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штампач</w:t>
            </w:r>
          </w:p>
          <w:p w14:paraId="1D8D54C7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51FA2771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04C7E90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04437642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хартија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1C64BF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7B51B1A6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08192B56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48A049CC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3C02DB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прећење остварености исхода</w:t>
            </w:r>
          </w:p>
          <w:p w14:paraId="41466D0A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45D1FE8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241EA8CF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473EDB46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516EF09C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C3011F" w:rsidRPr="00301039" w14:paraId="31C82A4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585EF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FDEE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828F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27DFF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01039" w14:paraId="4EB96DF7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937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ADE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F5F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5936F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9F401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6B2E7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353B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0F794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D9FC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D71AC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2A8E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AF27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79232F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01039" w14:paraId="6DD24EE6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BC86D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8D54A5" w14:textId="77777777" w:rsidR="00C3011F" w:rsidRPr="00BE33CC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Продајни разговор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2833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обављање продајног разговора</w:t>
            </w:r>
          </w:p>
          <w:p w14:paraId="7E7BF853" w14:textId="77777777" w:rsidR="0054732C" w:rsidRDefault="0054732C" w:rsidP="00547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14:paraId="61F531C7" w14:textId="082B417C" w:rsidR="0054732C" w:rsidRPr="00212EAC" w:rsidRDefault="0054732C" w:rsidP="0054732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989B" w14:textId="77777777" w:rsidR="00C3011F" w:rsidRPr="00BE33C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28B5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7CA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E6D" w14:textId="77777777" w:rsidR="00C3011F" w:rsidRPr="00BE33C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386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D63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CABD7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301039" w14:paraId="0F4B0A18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29B16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75E3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6146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8DA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2633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C5409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301039" w14:paraId="1680F41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EE12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A09C5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8328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Представи себе и своје предузеће и опише његову делатност</w:t>
            </w:r>
          </w:p>
          <w:p w14:paraId="6DA66F4B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Планира и припрема продајни разговор</w:t>
            </w:r>
          </w:p>
          <w:p w14:paraId="25088151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фазе продајног разговора</w:t>
            </w:r>
          </w:p>
          <w:p w14:paraId="5255B7A6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и примени општа правила понашања продавца</w:t>
            </w:r>
          </w:p>
          <w:p w14:paraId="3D733020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и примени најважније продајне вештине</w:t>
            </w:r>
          </w:p>
          <w:p w14:paraId="070A06C8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Примени правила аргументације за купца</w:t>
            </w:r>
          </w:p>
          <w:p w14:paraId="26B2E141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Одговори на приговоре купца</w:t>
            </w:r>
          </w:p>
          <w:p w14:paraId="37782FBD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Прилагоди приступ купцу у зависности од типа потрошача</w:t>
            </w:r>
          </w:p>
          <w:p w14:paraId="18CC372F" w14:textId="77777777" w:rsidR="00C3011F" w:rsidRPr="00212EAC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Разликује фразе и изразе које треба избегавати у продајном разговору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186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фронтални</w:t>
            </w:r>
          </w:p>
          <w:p w14:paraId="290BFE83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4C2FB2BE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5CE903FB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FAB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1768B02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2BBF972E" w14:textId="77777777" w:rsidR="00C3011F" w:rsidRPr="00301039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7017962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E92DB7" w14:textId="77777777" w:rsidR="00C3011F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април</w:t>
            </w:r>
          </w:p>
          <w:p w14:paraId="338B9894" w14:textId="77777777" w:rsidR="00C3011F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мај </w:t>
            </w:r>
          </w:p>
          <w:p w14:paraId="0D692A1B" w14:textId="77777777" w:rsidR="00C3011F" w:rsidRPr="00212EAC" w:rsidRDefault="00C3011F" w:rsidP="00C3011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C3011F" w:rsidRPr="00301039" w14:paraId="6B6CAD77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135F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1FA76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67266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9893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522BF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301039" w14:paraId="35818CCB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47A42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71EA1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2EB12C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 - обрасци</w:t>
            </w:r>
          </w:p>
          <w:p w14:paraId="114FDB00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 штампач</w:t>
            </w:r>
          </w:p>
          <w:p w14:paraId="3F9145B3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432BAE6E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7DCF99F5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205250B4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хартија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EED73F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35C434CC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енглески језик</w:t>
            </w:r>
          </w:p>
          <w:p w14:paraId="432A56B1" w14:textId="77777777" w:rsidR="00C3011F" w:rsidRPr="00301039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4A4CA34F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301039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21F3D3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прећење остварености исхода</w:t>
            </w:r>
          </w:p>
          <w:p w14:paraId="2693D59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10761072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1C61B24B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B01A8A8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39B024D3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</w:tbl>
    <w:p w14:paraId="45D1C0B9" w14:textId="77777777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1A685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C3011F" w:rsidRPr="007E106C" w14:paraId="4DBB5F94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90540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sz w:val="24"/>
                <w:szCs w:val="24"/>
                <w:lang w:val="sr-Cyrl-RS"/>
              </w:rPr>
              <w:lastRenderedPageBreak/>
              <w:t xml:space="preserve">  </w:t>
            </w: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F10" w14:textId="77777777" w:rsidR="00C3011F" w:rsidRPr="007E106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7E106C" w14:paraId="5C54C88C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4E97A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577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Рачуноводство у трговини</w:t>
            </w:r>
          </w:p>
        </w:tc>
      </w:tr>
      <w:tr w:rsidR="00C3011F" w:rsidRPr="007E106C" w14:paraId="21B79439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9E8BE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3672" w14:textId="77777777" w:rsidR="00C3011F" w:rsidRPr="00BA32A1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Други</w:t>
            </w:r>
          </w:p>
        </w:tc>
      </w:tr>
      <w:tr w:rsidR="00C3011F" w:rsidRPr="007E106C" w14:paraId="1069E8BB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BE1C4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9B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108</w:t>
            </w:r>
          </w:p>
        </w:tc>
      </w:tr>
      <w:tr w:rsidR="00C3011F" w:rsidRPr="007E106C" w14:paraId="7ED371F4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12051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C4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1+2</w:t>
            </w:r>
          </w:p>
        </w:tc>
      </w:tr>
      <w:tr w:rsidR="00C3011F" w:rsidRPr="007E106C" w14:paraId="23040D80" w14:textId="77777777" w:rsidTr="00CD7CAD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0C7A49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01ED93" w14:textId="77777777" w:rsidR="00C3011F" w:rsidRPr="00212EAC" w:rsidRDefault="00C3011F" w:rsidP="00CD7CAD">
            <w:pPr>
              <w:spacing w:after="0" w:line="240" w:lineRule="auto"/>
              <w:ind w:left="288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C3011F" w:rsidRPr="007E106C" w14:paraId="62A61B74" w14:textId="77777777" w:rsidTr="00CD7CAD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86ACF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7E106C" w14:paraId="687B1E77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7813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8082E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2A272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2C606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7E106C" w14:paraId="40406523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AD4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1B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7CB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41667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3FC9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D997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4A8E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0240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3A57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9ECC0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05D23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5DEE6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A90CE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7E106C" w14:paraId="5594AE51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74BC7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6E14E3" w14:textId="77777777" w:rsidR="00C3011F" w:rsidRPr="005941EB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купопродаје робе у трговинском предузећу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07F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евиденцију набавке и продаје робе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536E" w14:textId="77777777" w:rsidR="00C3011F" w:rsidRPr="005941EB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7037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32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ABDF" w14:textId="77777777" w:rsidR="00C3011F" w:rsidRPr="005941EB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6533" w14:textId="77777777" w:rsidR="00C3011F" w:rsidRPr="005941EB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318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7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0C228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7E106C" w14:paraId="126D17EE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F0323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C34B2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2836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AF92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59DE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481C2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7E106C" w14:paraId="2737ADF1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3BC06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5213E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4E8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Објасни биланс стања трговинских предузећа</w:t>
            </w:r>
          </w:p>
          <w:p w14:paraId="6D786C4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Састави биланс стања трговинског предузећа</w:t>
            </w:r>
          </w:p>
          <w:p w14:paraId="3FDFCF5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Објасни финансијску ситуацију предузећа на основу биланса стања</w:t>
            </w:r>
          </w:p>
          <w:p w14:paraId="08212E5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Повеже документа са пословном променом у вези са набавком и продајом робе</w:t>
            </w:r>
          </w:p>
          <w:p w14:paraId="7BFAB5B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Контролише документа која прате настанак дужничко – поверилачких односа</w:t>
            </w:r>
          </w:p>
          <w:p w14:paraId="5C1AE51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Контролише документа везана за евиденцију залиха</w:t>
            </w:r>
          </w:p>
          <w:p w14:paraId="0ED427B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Спроводи књиговодствену евиденцију настанка обавеза и потраживања (аналитички и синтетички)</w:t>
            </w:r>
          </w:p>
          <w:p w14:paraId="7C05127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Тумачи пословне књиге трговинског предузећа</w:t>
            </w:r>
          </w:p>
          <w:p w14:paraId="69A3324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Разликује врсту коминтената (купац – добављач)</w:t>
            </w:r>
          </w:p>
          <w:p w14:paraId="34CCCB2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Спроводи књиговодствену евиденцију настанка потраживања и обавеза</w:t>
            </w:r>
          </w:p>
          <w:p w14:paraId="2F9A463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Евидентира залихе робе у магацинском, робном и финансијском књиговодству по продајним ценама</w:t>
            </w:r>
          </w:p>
          <w:p w14:paraId="4C84D53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Води КЕПУ књигу на основу датих података</w:t>
            </w:r>
          </w:p>
          <w:p w14:paraId="1EF591E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Заводи фактуре у књигу улазних и излазних фактура, књигу примљених рачуна КПР и књигу издатих рачуна КИР</w:t>
            </w:r>
          </w:p>
          <w:p w14:paraId="4DEA1CD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Обрачунава и књижи порез на додату вредност (ПДВ) на основу датих података</w:t>
            </w:r>
          </w:p>
          <w:p w14:paraId="2961FFA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Попуни пореску пријаву порезана додату вредност (ПП ПДВ) на основу обрачуна пореза на додату вредност (ПДВ)</w:t>
            </w:r>
          </w:p>
          <w:p w14:paraId="2F98D04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Обрачуна и књижи остварену разлику у цени на основу датих података применом просечне процентне стопе РУЦ</w:t>
            </w:r>
          </w:p>
          <w:p w14:paraId="147B194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Утврди набавну вредност продате робе</w:t>
            </w:r>
          </w:p>
          <w:p w14:paraId="51845D7A" w14:textId="03A69D95" w:rsidR="001A6854" w:rsidRPr="00212EAC" w:rsidRDefault="00C3011F" w:rsidP="0054732C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54732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Тумачи податке са конта главне књиге трговинског предузећа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F81F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2F59F32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13E90427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6D510E7A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5501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36BAFCC7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3E8029F9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55D6FA7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538C3C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септембар, октобар, новембар и децембар</w:t>
            </w:r>
          </w:p>
        </w:tc>
      </w:tr>
      <w:tr w:rsidR="00C3011F" w:rsidRPr="007E106C" w14:paraId="6FBDF76C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18CFB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57F2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C465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49BB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471A0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7E106C" w14:paraId="5F68810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9E09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BB0D4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FA1F22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</w:t>
            </w:r>
          </w:p>
          <w:p w14:paraId="5C894539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</w:p>
          <w:p w14:paraId="19318EE0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1D42E1D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29DE02D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451FCBD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свеска, оловка и гумица</w:t>
            </w:r>
          </w:p>
          <w:p w14:paraId="6FDCF4B6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дигитрон</w:t>
            </w:r>
          </w:p>
          <w:p w14:paraId="0AA4EDFF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4AF71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7AF755E5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математика</w:t>
            </w:r>
          </w:p>
          <w:p w14:paraId="7DA7394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134D928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21FB9D1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4CC53BF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статистика</w:t>
            </w:r>
          </w:p>
          <w:p w14:paraId="459B363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6E7AFB78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7F0E2C97" w14:textId="77777777" w:rsidR="00C3011F" w:rsidRPr="005826D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финансије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D1A2C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4E5D905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6784036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7E443E3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1B12D145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3BF2F41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728B271D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C3011F" w:rsidRPr="007E106C" w14:paraId="519225B7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2B401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4581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7598E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76EDE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7E106C" w14:paraId="4C9A2F4F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B30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BDD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729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B4E4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B24C6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28B85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34EE0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C1EF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5BD75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6041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BCB34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354E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D03247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7E106C" w14:paraId="1FFC3896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15DA3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624F9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Књиговодствено праћење токова плаћања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4B18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самостално обављање послова платног промета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CABB" w14:textId="77777777" w:rsidR="00C3011F" w:rsidRPr="00E87F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613E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645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F94A" w14:textId="77777777" w:rsidR="00C3011F" w:rsidRPr="00E87FC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33A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124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01B15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7E106C" w14:paraId="166320E5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1382E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91721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D1DF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7C12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8F81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03446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7E106C" w14:paraId="523D5F79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F1BAF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9F9F4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598D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Објасни улогу, значај и врсте платног промета</w:t>
            </w:r>
          </w:p>
          <w:p w14:paraId="7651675D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Прати ликвидност предузећа</w:t>
            </w:r>
          </w:p>
          <w:p w14:paraId="2BF73F44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Евидентира измирење обавеза</w:t>
            </w:r>
          </w:p>
          <w:p w14:paraId="4742DD82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Евидентира наплату потраживања</w:t>
            </w:r>
          </w:p>
          <w:p w14:paraId="6B389AD7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Објасни врсте обрачунских плаћања</w:t>
            </w:r>
          </w:p>
          <w:p w14:paraId="75992968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Попуни обрасце везане за обрачунска плаћања</w:t>
            </w:r>
          </w:p>
          <w:p w14:paraId="0FD66C00" w14:textId="77777777" w:rsidR="00C3011F" w:rsidRPr="00383B74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Изврши плаћања по основу компензације, цесије и асигнације</w:t>
            </w:r>
          </w:p>
          <w:p w14:paraId="2FFA0129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Прокњижи компензацију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E79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3DCE43DC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2D0E28D6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13417263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EEDF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0751AF9E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63CAE244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7957286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B73372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јануар</w:t>
            </w:r>
          </w:p>
        </w:tc>
      </w:tr>
      <w:tr w:rsidR="00C3011F" w:rsidRPr="007E106C" w14:paraId="370935A4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4949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45A42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715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B6409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D8B7A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7E106C" w14:paraId="36497711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5B971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C118C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DFD9F6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</w:t>
            </w:r>
          </w:p>
          <w:p w14:paraId="0FB9AC81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</w:p>
          <w:p w14:paraId="611B8756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7823CA1A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100D3BD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66BC517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свеска, оловка и гумица</w:t>
            </w:r>
          </w:p>
          <w:p w14:paraId="618EE15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дигитрон</w:t>
            </w:r>
          </w:p>
          <w:p w14:paraId="41683BB2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C6FB1F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2A9CBDD6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математика</w:t>
            </w:r>
          </w:p>
          <w:p w14:paraId="5A2B91F5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548B4E54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7F48BCAF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247B936A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статистика</w:t>
            </w:r>
          </w:p>
          <w:p w14:paraId="33D31D81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451FA917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6AA6BF47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финансије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050486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4D8B5A93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761EA7B2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11143FE4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0E3DAC7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504CF30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33148BF1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C3011F" w:rsidRPr="007E106C" w14:paraId="79E059BD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698AD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000E6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357D6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17C4A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7E106C" w14:paraId="2903EADA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996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D41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6D3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DB879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EC875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FE66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6A4D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EE47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40E94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42276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EF6A5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CEB0F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566EFA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7E106C" w14:paraId="287CDABD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556E3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672C0BF" w14:textId="77777777" w:rsidR="00C3011F" w:rsidRPr="00804E22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увоза и извоза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4E21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самостално обављање послова увоза и извоза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33AA" w14:textId="77777777" w:rsidR="00C3011F" w:rsidRPr="00B74E4F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B4E8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24E" w14:textId="77777777" w:rsidR="00C3011F" w:rsidRPr="00B74E4F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151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527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3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4C8AF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7E106C" w14:paraId="3D14FA76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E03B6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54E2B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89AA8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60753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D3C8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87214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</w:tr>
      <w:tr w:rsidR="00C3011F" w:rsidRPr="007E106C" w14:paraId="3C9AB7C6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D94DE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8E198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AAAF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Састави увозну калкулацију</w:t>
            </w:r>
          </w:p>
          <w:p w14:paraId="3C7ED69D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Евидентира увоз робе</w:t>
            </w:r>
          </w:p>
          <w:p w14:paraId="68FC131C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Евидентира извоз робе</w:t>
            </w:r>
          </w:p>
          <w:p w14:paraId="2975FD5A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Разликује инструменте међународног платног промета</w:t>
            </w:r>
          </w:p>
          <w:p w14:paraId="2E8539EB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Објасни употребу инструмената међународног платног промета</w:t>
            </w:r>
          </w:p>
          <w:p w14:paraId="480BA624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>Објасни процедуру и учеснике у плаћању међународног документарног акредитива</w:t>
            </w:r>
          </w:p>
          <w:p w14:paraId="01F18EA5" w14:textId="77777777" w:rsidR="00C3011F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Попуни обрасце инструмената међународног платног промета</w:t>
            </w:r>
          </w:p>
          <w:p w14:paraId="2AFA0212" w14:textId="77777777" w:rsidR="00C3011F" w:rsidRPr="00212EAC" w:rsidRDefault="00C3011F" w:rsidP="00C3011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Евидентира плаћања и наплату са иностранством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33DF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0B88DFDC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1D00B957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3FD2FDD8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2D00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монолошко – дијалошка</w:t>
            </w:r>
          </w:p>
          <w:p w14:paraId="57081132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6B888DD8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метода демонстрације</w:t>
            </w:r>
          </w:p>
          <w:p w14:paraId="70B679C6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6A86C2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фебруар</w:t>
            </w:r>
          </w:p>
          <w:p w14:paraId="48C0949F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март</w:t>
            </w:r>
          </w:p>
          <w:p w14:paraId="1F1270EE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април</w:t>
            </w:r>
          </w:p>
          <w:p w14:paraId="218313C9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</w:tr>
      <w:tr w:rsidR="00C3011F" w:rsidRPr="007E106C" w14:paraId="51C41218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8F1C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B0711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EFDE6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347EE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F4F0B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7E106C" w14:paraId="53C8EC1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F70CB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B0AFB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50C489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</w:t>
            </w:r>
          </w:p>
          <w:p w14:paraId="03908E32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</w:p>
          <w:p w14:paraId="5BABC025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66F73D2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35F3039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46DCED8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свеска, оловка и гумица</w:t>
            </w:r>
          </w:p>
          <w:p w14:paraId="249126B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дигитрон</w:t>
            </w:r>
          </w:p>
          <w:p w14:paraId="6F861530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E7B7D2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25839DA0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математика</w:t>
            </w:r>
          </w:p>
          <w:p w14:paraId="4542CEA7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2EFEBA1B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7D3664B0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2AC1ADB3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статистика</w:t>
            </w:r>
          </w:p>
          <w:p w14:paraId="633165F2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7920DE69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7D0158C1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финансије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B6D2A2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7BBB67B1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F85DF25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2DCE735F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42CD0B0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264ECD3A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3823E304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  <w:tr w:rsidR="00C3011F" w:rsidRPr="007E106C" w14:paraId="0DFC3632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160DD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CCE2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CEBE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93F3C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7E106C" w14:paraId="7CA97F1C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DD6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07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C48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20F3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0D7B5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42208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E5FBE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CF3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0BE80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D0A32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10678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61C8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679AC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7E106C" w14:paraId="522C12EA" w14:textId="77777777" w:rsidTr="00CD7CAD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7E459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3F90D6" w14:textId="77777777" w:rsidR="00C3011F" w:rsidRPr="009538F4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Књиговодствена евиденција прихода и расхода трговинског предузећа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2E51" w14:textId="77777777" w:rsidR="00C3011F" w:rsidRPr="00212EAC" w:rsidRDefault="00C3011F" w:rsidP="00C3011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Оспособљавање ученика за праћење и анализирање резултата пословања предузећа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CBB0" w14:textId="77777777" w:rsidR="00C3011F" w:rsidRPr="008529C3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27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1F37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599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FE09" w14:textId="77777777" w:rsidR="00C3011F" w:rsidRPr="008529C3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478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0E7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757C3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7E106C" w14:paraId="12EC6142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DE844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59FD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2B5B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12959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250D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2E554A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Вре</w:t>
            </w: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3011F" w:rsidRPr="007E106C" w14:paraId="5DDB399C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5BE05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BB434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492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утицај прихода и расхода на биланс стања</w:t>
            </w:r>
          </w:p>
          <w:p w14:paraId="02F4D21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lastRenderedPageBreak/>
              <w:t>Доведе у везу расходе, приходе и капитал</w:t>
            </w:r>
          </w:p>
          <w:p w14:paraId="052D3113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правила евидентирања на успешним контима</w:t>
            </w:r>
          </w:p>
          <w:p w14:paraId="31C06286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Евидентира приходе од продаје, финансијске и остале приходе</w:t>
            </w:r>
          </w:p>
          <w:p w14:paraId="3C907720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Евидентира пословне, финансијске и остале расходе</w:t>
            </w:r>
          </w:p>
          <w:p w14:paraId="0D36EA05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процедуру утврђивања резултата пословања</w:t>
            </w:r>
          </w:p>
          <w:p w14:paraId="0EBC8674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Утврди финансијски резултат</w:t>
            </w:r>
          </w:p>
          <w:p w14:paraId="717ED24D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Састави закључни лист на основу задатих елемената</w:t>
            </w:r>
          </w:p>
          <w:p w14:paraId="2956BCB9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Састави биланс стања и биланс успеха на основу датих података</w:t>
            </w:r>
          </w:p>
          <w:p w14:paraId="7F92DCA5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Прокњижи финансијски резултат</w:t>
            </w:r>
          </w:p>
          <w:p w14:paraId="4027A52C" w14:textId="77777777" w:rsidR="00C3011F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Закључи пословне књиге</w:t>
            </w:r>
          </w:p>
          <w:p w14:paraId="4BF84CF2" w14:textId="77777777" w:rsidR="00C3011F" w:rsidRPr="00212EAC" w:rsidRDefault="00C3011F" w:rsidP="00C3011F">
            <w:pPr>
              <w:pStyle w:val="BodyText30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lang w:val="sr-Cyrl-CS"/>
              </w:rPr>
            </w:pPr>
            <w:r>
              <w:rPr>
                <w:rFonts w:ascii="Times New Roman" w:hAnsi="Times New Roman"/>
                <w:sz w:val="24"/>
                <w:lang w:val="sr-Cyrl-CS"/>
              </w:rPr>
              <w:t>Објасни успех пословања предузећа на основу биланса успеха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017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6EEC2377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групни</w:t>
            </w:r>
          </w:p>
          <w:p w14:paraId="74198683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индивидуални</w:t>
            </w:r>
          </w:p>
          <w:p w14:paraId="124A3A37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рад 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5BD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монолошко – дијалошка</w:t>
            </w:r>
          </w:p>
          <w:p w14:paraId="7F56D19E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текст водич – метода</w:t>
            </w:r>
          </w:p>
          <w:p w14:paraId="40B4920F" w14:textId="77777777" w:rsidR="00C3011F" w:rsidRPr="00C320D3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метода демонстрације</w:t>
            </w:r>
          </w:p>
          <w:p w14:paraId="6A54266F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535A20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lastRenderedPageBreak/>
              <w:t xml:space="preserve">април </w:t>
            </w:r>
          </w:p>
          <w:p w14:paraId="4DB54362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мај</w:t>
            </w:r>
          </w:p>
          <w:p w14:paraId="3DE6E490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C3011F" w:rsidRPr="007E106C" w14:paraId="1F019C73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3DF29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9020F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D473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319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E50BC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sr-Cyrl-CS"/>
              </w:rPr>
            </w:pPr>
            <w:r w:rsidRPr="007E106C">
              <w:rPr>
                <w:rFonts w:ascii="Times New Roman" w:hAnsi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7E106C" w14:paraId="4B9BE04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DBA26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F0F20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80BB85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шеме – панои</w:t>
            </w:r>
          </w:p>
          <w:p w14:paraId="2EA6CF22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рачунар</w:t>
            </w:r>
          </w:p>
          <w:p w14:paraId="506521D1" w14:textId="77777777" w:rsidR="00C3011F" w:rsidRPr="00C320D3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C320D3">
              <w:rPr>
                <w:rFonts w:ascii="Times New Roman" w:hAnsi="Times New Roman"/>
                <w:sz w:val="24"/>
                <w:szCs w:val="24"/>
                <w:lang w:val="sr-Cyrl-CS"/>
              </w:rPr>
              <w:t>видео – бим</w:t>
            </w:r>
          </w:p>
          <w:p w14:paraId="52CF404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уџбеник</w:t>
            </w:r>
          </w:p>
          <w:p w14:paraId="73E25044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табла</w:t>
            </w:r>
          </w:p>
          <w:p w14:paraId="4C2E246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свеска, оловка и гумица</w:t>
            </w:r>
          </w:p>
          <w:p w14:paraId="2138872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дигитрон</w:t>
            </w:r>
          </w:p>
          <w:p w14:paraId="10A67C74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контни оквир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011CF8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српски језик</w:t>
            </w:r>
          </w:p>
          <w:p w14:paraId="6BC14416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математика</w:t>
            </w:r>
          </w:p>
          <w:p w14:paraId="705DF2B4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информатика</w:t>
            </w:r>
          </w:p>
          <w:p w14:paraId="5F34E730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пословна економија</w:t>
            </w:r>
          </w:p>
          <w:p w14:paraId="0B9609C3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основи економије</w:t>
            </w:r>
          </w:p>
          <w:p w14:paraId="160131D8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статистика</w:t>
            </w:r>
          </w:p>
          <w:p w14:paraId="46E1E131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принципи економије</w:t>
            </w:r>
          </w:p>
          <w:p w14:paraId="6288F7B4" w14:textId="77777777" w:rsidR="00C3011F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3B93AB9A" w14:textId="77777777" w:rsidR="00C3011F" w:rsidRPr="00212EAC" w:rsidRDefault="00C3011F" w:rsidP="00C3011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финансије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2B0C69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2D87ED57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Усмено излагање</w:t>
            </w:r>
          </w:p>
          <w:p w14:paraId="52A8EA3C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Тестови знања</w:t>
            </w:r>
          </w:p>
          <w:p w14:paraId="352EF283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651A68F3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Домаћи задатак</w:t>
            </w:r>
          </w:p>
          <w:p w14:paraId="4139188E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466FD71A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Писмени задатак</w:t>
            </w:r>
          </w:p>
        </w:tc>
      </w:tr>
    </w:tbl>
    <w:p w14:paraId="2C3BB7B5" w14:textId="66BFD2AB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3011F" w:rsidRPr="00212EAC" w14:paraId="70EC59A7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9E8CA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09CB" w14:textId="77777777" w:rsidR="00C3011F" w:rsidRPr="00AB52E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Комерцијалиста</w:t>
            </w:r>
          </w:p>
        </w:tc>
      </w:tr>
      <w:tr w:rsidR="00C3011F" w:rsidRPr="00212EAC" w14:paraId="2F0D6BFF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38629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001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набавке и продаје</w:t>
            </w:r>
          </w:p>
        </w:tc>
      </w:tr>
      <w:tr w:rsidR="00C3011F" w:rsidRPr="00212EAC" w14:paraId="7E272366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F4DB1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102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212EAC" w14:paraId="62402A65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8601D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12E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C3011F" w:rsidRPr="00212EAC" w14:paraId="06DA2725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A7612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BD5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3011F" w:rsidRPr="00212EAC" w14:paraId="535FE1BA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A1C720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EA014" w14:textId="77777777" w:rsidR="00C3011F" w:rsidRPr="00212EAC" w:rsidRDefault="00C3011F" w:rsidP="00CD7CA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3011F" w:rsidRPr="00212EAC" w14:paraId="236C0430" w14:textId="77777777" w:rsidTr="00CD7CAD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637AD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378989DB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971D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20F9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DDDC3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5532C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11F357DC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6BA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B2E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0BD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B60D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E1BB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A745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D987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CF51C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0B7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FE282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58599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71800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C4A1AD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1B0FED29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7E528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3133C6" w14:textId="77777777" w:rsidR="00C3011F" w:rsidRPr="00AB52E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Купопродајни процеси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2340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послове купопродаје</w:t>
            </w:r>
          </w:p>
          <w:p w14:paraId="1F010C85" w14:textId="77777777" w:rsidR="00C3011F" w:rsidRPr="00212EAC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FBA0" w14:textId="77777777" w:rsidR="00C3011F" w:rsidRPr="00AB52EF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CA2B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66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B16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2B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0C8B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9A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5EFCA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57D2FF0A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0A0AD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4EEF3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3BD64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8AF6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8D9FB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350A2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212EAC" w14:paraId="3F2803B5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8EF50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BEC7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29B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место и улогу набавне и купопродајне службе у организационој шеми предузећа и повезаност са осталим службама</w:t>
            </w:r>
          </w:p>
          <w:p w14:paraId="2F6EADE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процедуре набавке и продаје</w:t>
            </w:r>
          </w:p>
          <w:p w14:paraId="4411D2F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плана набавке и продаје</w:t>
            </w:r>
          </w:p>
          <w:p w14:paraId="7AD6AD4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и изради сва пословна писма у вези са набавком и продајом на основу задатих елемената</w:t>
            </w:r>
          </w:p>
          <w:p w14:paraId="18C2B0C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неопходне евиденције  у набавци робе и продаји робе</w:t>
            </w:r>
          </w:p>
          <w:p w14:paraId="00045B1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различите врсте трговачких попуста</w:t>
            </w:r>
          </w:p>
          <w:p w14:paraId="4227864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модалитете плаћања у земљи</w:t>
            </w:r>
          </w:p>
          <w:p w14:paraId="0157347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избор транспортног средства у зависности од врсте робе</w:t>
            </w:r>
          </w:p>
          <w:p w14:paraId="0984F62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уговарања места и времена испоруке робе</w:t>
            </w:r>
          </w:p>
          <w:p w14:paraId="4CE3003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возара</w:t>
            </w:r>
          </w:p>
          <w:p w14:paraId="3B8D2EF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критеријуме за избор возара</w:t>
            </w:r>
          </w:p>
          <w:p w14:paraId="324F933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одабере најповољнију понуду</w:t>
            </w:r>
          </w:p>
          <w:p w14:paraId="31CEBA5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објасни значај комплетирања докумената у вези са обављеним послом набавке и продаје </w:t>
            </w:r>
          </w:p>
          <w:p w14:paraId="62D0230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значај утврђивања успешности продаје у одређеном временском периоду</w:t>
            </w:r>
          </w:p>
          <w:p w14:paraId="65DD9C7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попуњава и израђује пратећу документацију при набавци и продаји</w:t>
            </w:r>
          </w:p>
          <w:p w14:paraId="01C7520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води базе података о извршеним набавкама и реализацији</w:t>
            </w:r>
          </w:p>
          <w:p w14:paraId="56A37CA3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саставља извештаје о купопродајним пословима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FC87" w14:textId="77777777" w:rsidR="00C3011F" w:rsidRPr="001A6854" w:rsidRDefault="001A6854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фронтални</w:t>
            </w:r>
          </w:p>
          <w:p w14:paraId="55B897A9" w14:textId="77777777" w:rsidR="001A6854" w:rsidRPr="001A6854" w:rsidRDefault="001A6854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групни</w:t>
            </w:r>
          </w:p>
          <w:p w14:paraId="2F7FD003" w14:textId="77777777" w:rsidR="001A6854" w:rsidRPr="001A6854" w:rsidRDefault="001A6854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  <w:p w14:paraId="3CB30CC5" w14:textId="0C1BD05D" w:rsidR="001A6854" w:rsidRPr="00212EAC" w:rsidRDefault="001A6854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E8E" w14:textId="77777777" w:rsidR="00C3011F" w:rsidRPr="00E51835" w:rsidRDefault="00C3011F" w:rsidP="00C3011F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83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Вербална (монолошко-дијалошка)</w:t>
            </w:r>
          </w:p>
          <w:p w14:paraId="10841106" w14:textId="77777777" w:rsidR="00C3011F" w:rsidRPr="00E51835" w:rsidRDefault="00C3011F" w:rsidP="00C3011F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83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  <w:p w14:paraId="358DD8F0" w14:textId="77777777" w:rsidR="00C3011F" w:rsidRPr="00E51835" w:rsidRDefault="00C3011F" w:rsidP="00C3011F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83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Демонстративна-израда иприказивање шема</w:t>
            </w:r>
          </w:p>
          <w:p w14:paraId="1DC84D26" w14:textId="77777777" w:rsidR="00C3011F" w:rsidRPr="00E51835" w:rsidRDefault="00C3011F" w:rsidP="00C3011F">
            <w:pPr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83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Практичан рад-попуњавање и издавање оригиналне документације</w:t>
            </w:r>
          </w:p>
          <w:p w14:paraId="28447C1B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5183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Комбиновани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  <w:p w14:paraId="6659CE5B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4E5BE4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Септемар-децембар</w:t>
            </w:r>
          </w:p>
        </w:tc>
      </w:tr>
      <w:tr w:rsidR="00C3011F" w:rsidRPr="00212EAC" w14:paraId="7A4B030B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23145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D0226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C57AC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02F8B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0C133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212EAC" w14:paraId="2F99A447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C0AED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FF381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1835C8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раачунар</w:t>
            </w:r>
          </w:p>
          <w:p w14:paraId="09D4088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разне врсте образаца</w:t>
            </w:r>
          </w:p>
          <w:p w14:paraId="265913B1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фасцикле за одлагање радова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553A8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коресподенција</w:t>
            </w:r>
          </w:p>
          <w:p w14:paraId="5AB4177A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виртуеланом предузећу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F57E8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остарености исхода </w:t>
            </w:r>
          </w:p>
          <w:p w14:paraId="6A031D3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1485891A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61E9590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2FE9711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  <w:p w14:paraId="24A0ED96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BDB688F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5D40C08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0F51C54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78CCE9C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00A20D0" w14:textId="1AA56E7F" w:rsidR="001A6854" w:rsidRPr="00212EAC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1915CDC4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0140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4D416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23B9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442A4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5FAFA3A5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9D0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45E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A54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7754D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FF3B1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8A998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198E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C3B83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F488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0E83D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E4A14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0CEAC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297AC0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170849C8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25CAA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DB6C9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Складишно пословање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9820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Оспособљавање ученика за складишно пословање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D12E" w14:textId="77777777" w:rsidR="00C3011F" w:rsidRPr="00EC1895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851C" w14:textId="77777777" w:rsidR="00C3011F" w:rsidRPr="00212EAC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42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743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25A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05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838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EE3F8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419647FE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33D6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5821D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1610A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9229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0F1E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4D8FE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14326450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54A22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DDABE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834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место и улогу складишта у организационој шеми предузећа</w:t>
            </w:r>
          </w:p>
          <w:p w14:paraId="16CF29D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разликује врсте складишта </w:t>
            </w:r>
          </w:p>
          <w:p w14:paraId="2485FE0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услове предвиђене за чување одређених врста роба</w:t>
            </w:r>
          </w:p>
          <w:p w14:paraId="436ECD8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функције и врсте амбалаже</w:t>
            </w:r>
          </w:p>
          <w:p w14:paraId="0CCF610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узроке настајања губитака на роби у скадишту</w:t>
            </w:r>
          </w:p>
          <w:p w14:paraId="0AC9163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процедуру кретања документације између складишта и набавне односно продајне службе</w:t>
            </w:r>
          </w:p>
          <w:p w14:paraId="5F6708C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докумената везаних за пријем и издавање орбе у складиште</w:t>
            </w:r>
          </w:p>
          <w:p w14:paraId="0EC9E78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отпремницу, пријемницу, комисијски записник и пријемни лист на основу задатих елемената</w:t>
            </w:r>
          </w:p>
          <w:p w14:paraId="72C5242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процедуру пријема робе у складиште</w:t>
            </w:r>
          </w:p>
          <w:p w14:paraId="1009BA4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унесе потребне податке о примљеној и издатој роби у одговарајућу електронску и штампану магацинску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евиденцију и документацију на основу задатих параметара</w:t>
            </w:r>
          </w:p>
          <w:p w14:paraId="603BE6D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потребу спровођења ванредног пописа у складишту</w:t>
            </w:r>
          </w:p>
          <w:p w14:paraId="7514D1E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процедуру издавања робе из складишта</w:t>
            </w:r>
          </w:p>
          <w:p w14:paraId="1BEBAB89" w14:textId="4AD9B846" w:rsidR="00C3011F" w:rsidRPr="00212EAC" w:rsidRDefault="00C3011F" w:rsidP="001A685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води евиденцију о количини робе на залихама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990A" w14:textId="77777777" w:rsidR="001A6854" w:rsidRPr="001A6854" w:rsidRDefault="001A6854" w:rsidP="001A6854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фронтални</w:t>
            </w:r>
          </w:p>
          <w:p w14:paraId="11C1C0C5" w14:textId="77777777" w:rsidR="001A6854" w:rsidRPr="001A6854" w:rsidRDefault="001A6854" w:rsidP="001A6854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групни</w:t>
            </w:r>
          </w:p>
          <w:p w14:paraId="510CF884" w14:textId="77777777" w:rsidR="001A6854" w:rsidRPr="001A6854" w:rsidRDefault="001A6854" w:rsidP="001A6854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  <w:p w14:paraId="6785A2C4" w14:textId="79A6CD92" w:rsidR="00C3011F" w:rsidRPr="00212EAC" w:rsidRDefault="001A6854" w:rsidP="001A6854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2B3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 оријентисана настава</w:t>
            </w:r>
          </w:p>
          <w:p w14:paraId="1001D4E6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Ситуацијски задаци и студије случаја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513A32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Јануар-јуна</w:t>
            </w:r>
          </w:p>
        </w:tc>
      </w:tr>
      <w:tr w:rsidR="00C3011F" w:rsidRPr="00212EAC" w14:paraId="728876CE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F03D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8414F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25464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630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7960E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33ED9B20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42AFB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5B516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4E9B2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Рачунар </w:t>
            </w:r>
          </w:p>
          <w:p w14:paraId="3DA2427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Разне врсте образаца</w:t>
            </w:r>
          </w:p>
          <w:p w14:paraId="14DCA447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Интернет извори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96F17C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Рачуноводство </w:t>
            </w:r>
          </w:p>
          <w:p w14:paraId="0CBB1D02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Обука у виртуелном предузећу</w:t>
            </w:r>
          </w:p>
          <w:p w14:paraId="01548C0E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Пословна коресподенција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8D9CA6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праћење остарености исхода </w:t>
            </w:r>
          </w:p>
          <w:p w14:paraId="0ABF628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  <w:p w14:paraId="6B347CD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</w:t>
            </w:r>
          </w:p>
          <w:p w14:paraId="57A57252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011F96EC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практичног рада</w:t>
            </w:r>
          </w:p>
        </w:tc>
      </w:tr>
    </w:tbl>
    <w:p w14:paraId="2919FAD5" w14:textId="77777777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1A685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C3011F" w:rsidRPr="00212EAC" w14:paraId="47824AFB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39E60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4BFF" w14:textId="77777777" w:rsidR="00C3011F" w:rsidRPr="00C37938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212EAC" w14:paraId="7D7B4CE3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8354C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43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Обука у виртуелном предузећу</w:t>
            </w:r>
          </w:p>
        </w:tc>
      </w:tr>
      <w:tr w:rsidR="00C3011F" w:rsidRPr="00212EAC" w14:paraId="34F1322C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41AD0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C7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212EAC" w14:paraId="3E8AB714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1E884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811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 + 30</w:t>
            </w:r>
          </w:p>
        </w:tc>
      </w:tr>
      <w:tr w:rsidR="00C3011F" w:rsidRPr="00212EAC" w14:paraId="7448F4C3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9E59C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D7A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C3011F" w:rsidRPr="00212EAC" w14:paraId="5B6982E4" w14:textId="77777777" w:rsidTr="00CD7CAD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DE2C78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DC5C8" w14:textId="77777777" w:rsidR="00C3011F" w:rsidRPr="00212EAC" w:rsidRDefault="00C3011F" w:rsidP="00CD7CAD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C3011F" w:rsidRPr="00212EAC" w14:paraId="1E0E7E85" w14:textId="77777777" w:rsidTr="00CD7CAD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CF3AC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53DCBDA6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187DF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A5822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7E59E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4B96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39D25AE8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7C3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48C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74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F4074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6F78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277E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8F3A9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C803A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20CF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FF8490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158D1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D1BFF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BEF53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24D7A233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5F64FF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66C731" w14:textId="77777777" w:rsidR="00C3011F" w:rsidRPr="00C37938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Оснивање и почетак пословања ПД-а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846F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познавање поступка оснивања ПД</w:t>
            </w:r>
          </w:p>
          <w:p w14:paraId="698963CC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стицање вештина за отварање  пословних књига и обављање послова набавке и продаје са књиговодственом евиденцијом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244" w14:textId="77777777" w:rsidR="00C3011F" w:rsidRPr="00E436FD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5FE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108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8AF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F71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845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2D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B8E28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2C97A4E1" w14:textId="77777777" w:rsidTr="00CD7CAD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763EB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1CC0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DDE1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D402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36D1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5DD3E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212EAC" w14:paraId="1F969EF2" w14:textId="77777777" w:rsidTr="00CD7CAD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9D22A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4755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305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кодекс пословног понашања</w:t>
            </w:r>
          </w:p>
          <w:p w14:paraId="16F65F9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поступак оснивања ПД</w:t>
            </w:r>
          </w:p>
          <w:p w14:paraId="04BDB92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пријаву за посао</w:t>
            </w:r>
          </w:p>
          <w:p w14:paraId="7D743DA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почетни биланс стања</w:t>
            </w:r>
          </w:p>
          <w:p w14:paraId="6F6EADA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отвори пословне књиге</w:t>
            </w:r>
          </w:p>
          <w:p w14:paraId="040996B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одабере робну групу и дефинише асортиман</w:t>
            </w:r>
          </w:p>
          <w:p w14:paraId="7EE7043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 тржиште добављача</w:t>
            </w:r>
          </w:p>
          <w:p w14:paraId="7F991B0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план набавке</w:t>
            </w:r>
          </w:p>
          <w:p w14:paraId="2FAFABB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и пошаље упит</w:t>
            </w:r>
          </w:p>
          <w:p w14:paraId="015C992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обрасце и документацију</w:t>
            </w:r>
          </w:p>
          <w:p w14:paraId="586B393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евидентира улазну-излазну пошту и интерна документа у деловодник</w:t>
            </w:r>
          </w:p>
          <w:p w14:paraId="247DDB1B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изабере и предложи најповољнију понуду</w:t>
            </w:r>
          </w:p>
          <w:p w14:paraId="0B4B52A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поруџбину на основу налога послодавца и пошаље добављачу</w:t>
            </w:r>
          </w:p>
          <w:p w14:paraId="63ADD0B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евидентира приспеле рачуне у КПР </w:t>
            </w:r>
          </w:p>
          <w:p w14:paraId="1E2BE6D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калкулацију продајне цене</w:t>
            </w:r>
          </w:p>
          <w:p w14:paraId="1543F6C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набавке у финансијском књиговодствству</w:t>
            </w:r>
          </w:p>
          <w:p w14:paraId="6B5F62B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набавке у аналитици</w:t>
            </w:r>
          </w:p>
          <w:p w14:paraId="455A332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плаћања по приспећу фактура</w:t>
            </w:r>
          </w:p>
          <w:p w14:paraId="3069865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креира лагер листу</w:t>
            </w:r>
          </w:p>
          <w:p w14:paraId="5B534DE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истражи тржиште купаца</w:t>
            </w:r>
          </w:p>
          <w:p w14:paraId="25E1A89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изради понуду и пошаље купцима</w:t>
            </w:r>
          </w:p>
          <w:p w14:paraId="5D0E39E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 пошаље рачун-отпремницу</w:t>
            </w:r>
          </w:p>
          <w:p w14:paraId="05CFDC2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продаје у финансијском књиговодству</w:t>
            </w:r>
          </w:p>
          <w:p w14:paraId="123CEB4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продаје у аналитици</w:t>
            </w:r>
          </w:p>
          <w:p w14:paraId="461BD8D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евидентира послате рачуне у КИР</w:t>
            </w:r>
          </w:p>
          <w:p w14:paraId="355A913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ажурира лагер листу</w:t>
            </w:r>
          </w:p>
          <w:p w14:paraId="6E81AE0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уобичајених расхода</w:t>
            </w:r>
          </w:p>
          <w:p w14:paraId="7FFEA54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евиденцију платног промета</w:t>
            </w:r>
          </w:p>
          <w:p w14:paraId="67176125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изврши контролу докумената</w:t>
            </w:r>
          </w:p>
          <w:p w14:paraId="06F6A5E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функционално организује своје радно место</w:t>
            </w:r>
          </w:p>
          <w:p w14:paraId="3F466F9F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планира редослед обављања активности</w:t>
            </w:r>
          </w:p>
          <w:p w14:paraId="0C34FA2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прати реализацију планираних активности</w:t>
            </w:r>
          </w:p>
          <w:p w14:paraId="676DB0B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систематизује податке у рачунару</w:t>
            </w:r>
          </w:p>
          <w:p w14:paraId="7622253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одложи и чува документацију у одговарајућим фасциклама</w:t>
            </w:r>
          </w:p>
          <w:p w14:paraId="16F99D2C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састави извештај о раду</w:t>
            </w:r>
          </w:p>
          <w:p w14:paraId="010F68D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поштује кодекс пословног понашања</w:t>
            </w:r>
          </w:p>
          <w:p w14:paraId="4735E15D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користи информатичку технологију и савремена средства комуникације за обављање послова</w:t>
            </w:r>
          </w:p>
          <w:p w14:paraId="79137DC8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поштује принципе економичности и ефикасности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485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14:paraId="0F305DB1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4D870E04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A91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монолошка</w:t>
            </w:r>
          </w:p>
          <w:p w14:paraId="749DB1B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60B7BFE6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 практичних активности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49D5AA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цела школска година</w:t>
            </w:r>
          </w:p>
        </w:tc>
      </w:tr>
      <w:tr w:rsidR="00C3011F" w:rsidRPr="00212EAC" w14:paraId="015CCE4B" w14:textId="77777777" w:rsidTr="00CD7CAD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5C68A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26C39A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2ABFF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142CF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0DFAD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212EAC" w14:paraId="194D1BCF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2D1F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1DA57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624030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  <w:p w14:paraId="4A456FD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</w:t>
            </w:r>
          </w:p>
          <w:p w14:paraId="64E0756D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видео-бим</w:t>
            </w:r>
          </w:p>
          <w:p w14:paraId="1205CD23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документација ПД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9B78D5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трговинско пословање</w:t>
            </w:r>
          </w:p>
          <w:p w14:paraId="7E7730E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канцеларијско пословање</w:t>
            </w:r>
          </w:p>
          <w:p w14:paraId="3D9D2B7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организација набавке и продаје</w:t>
            </w:r>
          </w:p>
          <w:p w14:paraId="5198A08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комерцијално познавање робе</w:t>
            </w:r>
          </w:p>
          <w:p w14:paraId="675385BA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рачунарство и информатика</w:t>
            </w:r>
          </w:p>
          <w:p w14:paraId="0A3E283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рачуноводство у трговини</w:t>
            </w:r>
          </w:p>
          <w:p w14:paraId="0D9A3C59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7109DEC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енглески језик</w:t>
            </w:r>
          </w:p>
          <w:p w14:paraId="22B5285B" w14:textId="77777777" w:rsidR="00C3011F" w:rsidRPr="001D33F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менаџмент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D9E26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прегледање документације</w:t>
            </w:r>
          </w:p>
          <w:p w14:paraId="33D078B8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активност на часу</w:t>
            </w:r>
          </w:p>
          <w:p w14:paraId="5FB3EDC1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писани извештај</w:t>
            </w:r>
          </w:p>
          <w:p w14:paraId="14B4E6D3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самостални практичан рад</w:t>
            </w:r>
          </w:p>
          <w:p w14:paraId="7B07DAB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индивидуалног и тимског рада</w:t>
            </w:r>
          </w:p>
          <w:p w14:paraId="775F2CF8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тест практичних вештина</w:t>
            </w:r>
          </w:p>
        </w:tc>
      </w:tr>
      <w:tr w:rsidR="00C3011F" w:rsidRPr="00212EAC" w14:paraId="344479D5" w14:textId="77777777" w:rsidTr="00CD7CAD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0957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2B1B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8E89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8FAF4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3CF4B568" w14:textId="77777777" w:rsidTr="00CD7CAD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B2F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F48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B7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F43B0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943B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F700C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E6529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C86A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C6E6A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8A4AC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64DA5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1A029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8E24EC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10481D2A" w14:textId="77777777" w:rsidTr="00CD7CAD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E0287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7CC388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96606A2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БЛОК НАСТАВА</w:t>
            </w:r>
          </w:p>
          <w:p w14:paraId="7A19409A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5D04649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ПОСЛОВАЊЕ У РЕАЛНОМ ПД </w:t>
            </w:r>
          </w:p>
          <w:p w14:paraId="12253F8E" w14:textId="77777777" w:rsidR="00C3011F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03E6A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E9D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Повезивање знања и вештина стечених у вритуелном ПД 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пословима у привредном субјекту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48DD" w14:textId="77777777" w:rsidR="00C3011F" w:rsidRPr="001D33FF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193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C93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580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099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02E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22273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212EAC" w14:paraId="277430B4" w14:textId="77777777" w:rsidTr="00CD7CAD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938B1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4C632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84889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77DB8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2E5E8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ED44C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5A7D283B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7D3BE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6F4CC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5BE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представи организациону структуру привредног субјекта у коме обавља блок наставу</w:t>
            </w:r>
          </w:p>
          <w:p w14:paraId="0A8FEFF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начин организације рада у службама</w:t>
            </w:r>
          </w:p>
          <w:p w14:paraId="4EF55C9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послове набавке и продаје</w:t>
            </w:r>
          </w:p>
          <w:p w14:paraId="35ED53B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послове платног промета</w:t>
            </w:r>
          </w:p>
          <w:p w14:paraId="6CB04A1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спроведе књиговодствену евиденцију</w:t>
            </w:r>
          </w:p>
          <w:p w14:paraId="42168B27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токове кретања документације у привредном субјекту</w:t>
            </w:r>
          </w:p>
          <w:p w14:paraId="75E51F5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кратко опише пословне активности и сарадњу привредног субјекта са окружењем</w:t>
            </w:r>
          </w:p>
          <w:p w14:paraId="71EF89EB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упореди начин пословања виртуелног привредног друштва и привредног субјекта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E367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индивидуални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09B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метода практичних активности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B247E7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друго полугодиште у недељи пре или након пролећног распуста </w:t>
            </w:r>
          </w:p>
        </w:tc>
      </w:tr>
      <w:tr w:rsidR="00C3011F" w:rsidRPr="00212EAC" w14:paraId="38F14A4C" w14:textId="77777777" w:rsidTr="00CD7CAD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7D4BE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D6C3E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26319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4A0C9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D2757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7DFD180A" w14:textId="77777777" w:rsidTr="00CD7CAD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BC06F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635AB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9CE2EB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дневник праксе</w:t>
            </w:r>
          </w:p>
          <w:p w14:paraId="72BA3E8A" w14:textId="77777777" w:rsidR="00C3011F" w:rsidRPr="001D33F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сва расположива документација у привредном субјекту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FE26EC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281010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преглед дневника практичне наставе</w:t>
            </w:r>
          </w:p>
        </w:tc>
      </w:tr>
    </w:tbl>
    <w:p w14:paraId="2E06F189" w14:textId="77777777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1A6854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71"/>
        <w:gridCol w:w="1246"/>
        <w:gridCol w:w="1090"/>
        <w:gridCol w:w="319"/>
        <w:gridCol w:w="1193"/>
        <w:gridCol w:w="177"/>
        <w:gridCol w:w="1550"/>
        <w:gridCol w:w="199"/>
        <w:gridCol w:w="178"/>
        <w:gridCol w:w="757"/>
        <w:gridCol w:w="82"/>
        <w:gridCol w:w="195"/>
        <w:gridCol w:w="141"/>
        <w:gridCol w:w="26"/>
        <w:gridCol w:w="690"/>
        <w:gridCol w:w="163"/>
        <w:gridCol w:w="113"/>
        <w:gridCol w:w="858"/>
        <w:gridCol w:w="33"/>
        <w:gridCol w:w="182"/>
        <w:gridCol w:w="556"/>
        <w:gridCol w:w="221"/>
        <w:gridCol w:w="730"/>
        <w:gridCol w:w="546"/>
        <w:gridCol w:w="574"/>
        <w:gridCol w:w="26"/>
        <w:gridCol w:w="205"/>
        <w:gridCol w:w="470"/>
        <w:gridCol w:w="249"/>
        <w:gridCol w:w="885"/>
        <w:gridCol w:w="284"/>
      </w:tblGrid>
      <w:tr w:rsidR="00C3011F" w:rsidRPr="00212EAC" w14:paraId="30900C63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DD0D8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4A0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212EAC" w14:paraId="5365A8C6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380DC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6C2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Грађанско васпитање</w:t>
            </w:r>
          </w:p>
        </w:tc>
      </w:tr>
      <w:tr w:rsidR="00C3011F" w:rsidRPr="00212EAC" w14:paraId="63976052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088BF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935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212EAC" w14:paraId="714C3B08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57235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F27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36</w:t>
            </w:r>
          </w:p>
        </w:tc>
      </w:tr>
      <w:tr w:rsidR="00C3011F" w:rsidRPr="00212EAC" w14:paraId="3AFDFA5A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819B8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E94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3011F" w:rsidRPr="00212EAC" w14:paraId="7AED7087" w14:textId="77777777" w:rsidTr="001A6854">
        <w:trPr>
          <w:gridAfter w:val="4"/>
          <w:wAfter w:w="1888" w:type="dxa"/>
        </w:trPr>
        <w:tc>
          <w:tcPr>
            <w:tcW w:w="4477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C7A1E3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E5334A" w14:textId="77777777" w:rsidR="00C3011F" w:rsidRPr="007A3CAD" w:rsidRDefault="00C3011F" w:rsidP="00CD7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>/</w:t>
            </w:r>
          </w:p>
        </w:tc>
      </w:tr>
      <w:tr w:rsidR="00C3011F" w:rsidRPr="00212EAC" w14:paraId="414A6CC6" w14:textId="77777777" w:rsidTr="001A6854">
        <w:trPr>
          <w:gridAfter w:val="4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02D24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212EAC" w14:paraId="144CF207" w14:textId="77777777" w:rsidTr="001A6854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BC67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AA31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8FA8F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51A5A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7B2DF692" w14:textId="77777777" w:rsidTr="001A6854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C1C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8A7E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DB2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43C5F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0ECFC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4E0F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77A3B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CFCB7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BC777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4083D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0DFCD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A966A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9D3BE0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64E4F439" w14:textId="77777777" w:rsidTr="001A6854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592BB0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EDC119" w14:textId="77777777" w:rsidR="00C3011F" w:rsidRPr="0044204E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ПРАВА И ОДГОВОРНОСТИ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C4D5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врстама права и природом (универзалност, целовитост, недељивост)</w:t>
            </w:r>
          </w:p>
          <w:p w14:paraId="7A2CF6AB" w14:textId="77777777" w:rsidR="00C3011F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начинима и механизмима заштите права</w:t>
            </w:r>
          </w:p>
          <w:p w14:paraId="29FFEF6A" w14:textId="77777777" w:rsidR="00C3011F" w:rsidRPr="00212EAC" w:rsidRDefault="00C3011F" w:rsidP="00C3011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Сагледавање значаја личног ангажовања у заштити сопствених права и права других људи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818F" w14:textId="77777777" w:rsidR="00C3011F" w:rsidRPr="0027225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32CC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B2E0" w14:textId="77777777" w:rsidR="00C3011F" w:rsidRPr="00296954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EB1A" w14:textId="77777777" w:rsidR="00C3011F" w:rsidRPr="00296954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395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598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088BB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17862567" w14:textId="77777777" w:rsidTr="001A6854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7A1B81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7DF3CF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F452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0C09C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E0351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61A1B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212EAC" w14:paraId="7CFBAAEC" w14:textId="77777777" w:rsidTr="001A6854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55A92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47E52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359F" w14:textId="77777777" w:rsidR="00C3011F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  <w:p w14:paraId="4DCC00A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значење и смисао људских права</w:t>
            </w:r>
          </w:p>
          <w:p w14:paraId="26421C74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Разликује врсте људских права (лична, политичка, социјалноекономска, културна, здравствена права)</w:t>
            </w:r>
          </w:p>
          <w:p w14:paraId="514A457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 објашњава однос права и одговорности</w:t>
            </w:r>
          </w:p>
          <w:p w14:paraId="2956B57A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Објасни целовитост и узајамну повезаност људских права</w:t>
            </w:r>
          </w:p>
          <w:p w14:paraId="7E7CD05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универзалност и развојност људских права</w:t>
            </w:r>
          </w:p>
          <w:p w14:paraId="1551EE0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Објашњава потребу посебне заштите права детета</w:t>
            </w:r>
          </w:p>
          <w:p w14:paraId="03255A9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Проналази примере и показатеље остваривања и кршења људских права</w:t>
            </w:r>
          </w:p>
          <w:p w14:paraId="4B10F06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Процени положај појединца и друштвених група са аспекта људских права</w:t>
            </w:r>
          </w:p>
          <w:p w14:paraId="63E28272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механизме и начине за заштиту људских права</w:t>
            </w:r>
          </w:p>
          <w:p w14:paraId="03B32BA8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 тумачи основна међународна и домаћа документа из области људских права</w:t>
            </w:r>
          </w:p>
          <w:p w14:paraId="0B9E7026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најзначајнијих институција и процедуре заштите људских права</w:t>
            </w:r>
          </w:p>
          <w:p w14:paraId="58412A69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Објасни улогу појединца и група у заштити људских права</w:t>
            </w:r>
          </w:p>
        </w:tc>
        <w:tc>
          <w:tcPr>
            <w:tcW w:w="2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D85B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Индивидуални</w:t>
            </w:r>
          </w:p>
          <w:p w14:paraId="6FED0F92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групи</w:t>
            </w:r>
          </w:p>
          <w:p w14:paraId="747B3F2F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у пару</w:t>
            </w:r>
          </w:p>
        </w:tc>
        <w:tc>
          <w:tcPr>
            <w:tcW w:w="2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E4B0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5CD8FC18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4BFB7D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IX - XII</w:t>
            </w:r>
          </w:p>
        </w:tc>
      </w:tr>
      <w:tr w:rsidR="00C3011F" w:rsidRPr="00212EAC" w14:paraId="63B77E4A" w14:textId="77777777" w:rsidTr="001A6854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D908A2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2D1414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82C5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78EC3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0B4DE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212EAC" w14:paraId="652EB4A9" w14:textId="77777777" w:rsidTr="0054732C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4B6A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bookmarkStart w:id="0" w:name="_GoBack" w:colFirst="2" w:colLast="3"/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8FE003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91A789" w14:textId="77777777" w:rsidR="00C3011F" w:rsidRPr="00296954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Флип – чарт табла</w:t>
            </w:r>
          </w:p>
          <w:p w14:paraId="5DD50171" w14:textId="77777777" w:rsidR="00C3011F" w:rsidRPr="00296954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Панои</w:t>
            </w:r>
          </w:p>
          <w:p w14:paraId="4FA5419D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Филм </w:t>
            </w:r>
          </w:p>
        </w:tc>
        <w:tc>
          <w:tcPr>
            <w:tcW w:w="361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D2FDA7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</w:t>
            </w:r>
          </w:p>
          <w:p w14:paraId="6659AC6F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Устав и право</w:t>
            </w:r>
          </w:p>
          <w:p w14:paraId="19390414" w14:textId="77777777" w:rsidR="00C3011F" w:rsidRPr="00212EAC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</w:tc>
        <w:tc>
          <w:tcPr>
            <w:tcW w:w="474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B5E405E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 исхода</w:t>
            </w:r>
          </w:p>
          <w:p w14:paraId="0CEDFE6C" w14:textId="77777777" w:rsidR="00C3011F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Описно оцењивање на основу савладаности исхода,  активности и залагања ученика </w:t>
            </w:r>
          </w:p>
          <w:p w14:paraId="1A31047B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F074EA5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D0A57E8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4582DE1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29D82C78" w14:textId="492750EB" w:rsidR="001A6854" w:rsidRPr="00212EAC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bookmarkEnd w:id="0"/>
      <w:tr w:rsidR="00C3011F" w:rsidRPr="00212EAC" w14:paraId="5A8F00B1" w14:textId="77777777" w:rsidTr="001A6854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D592A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681A0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BABCE8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EDE59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212EAC" w14:paraId="59D0A186" w14:textId="77777777" w:rsidTr="001A6854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70E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F9C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44A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3F69B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C7C63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0D2D9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99BC83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E1C73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A3F906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951A92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292024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C2DB65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D67952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212EAC" w14:paraId="5F06D8B1" w14:textId="77777777" w:rsidTr="001A6854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D174A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754F37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ПЛАНИРАЊЕ И ИЗВОЂЕЊЕ АКЦИЈЕ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9FF7" w14:textId="77777777" w:rsidR="00C3011F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Подстицање ученика на активну партиципацију у животу школе</w:t>
            </w:r>
          </w:p>
          <w:p w14:paraId="624175EF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вештина планирања акција</w:t>
            </w:r>
          </w:p>
        </w:tc>
        <w:tc>
          <w:tcPr>
            <w:tcW w:w="12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3C4D" w14:textId="77777777" w:rsidR="00C3011F" w:rsidRPr="00272252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192E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F74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BC34" w14:textId="77777777" w:rsidR="00C3011F" w:rsidRPr="00294878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0D6D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639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2BCA90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C3011F" w:rsidRPr="00212EAC" w14:paraId="7F364AE9" w14:textId="77777777" w:rsidTr="001A6854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B3EB19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4EEE08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0E7B7A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3D79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93187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1D9DAB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3011F" w:rsidRPr="00212EAC" w14:paraId="195AB118" w14:textId="77777777" w:rsidTr="001A6854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4C9C6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1D97F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627A" w14:textId="77777777" w:rsidR="00C3011F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Ученик ће бити у стању да:</w:t>
            </w:r>
          </w:p>
          <w:p w14:paraId="52DDBF4E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Идентификује проблеме у својој заједници/школи</w:t>
            </w:r>
          </w:p>
          <w:p w14:paraId="2000FD23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Анализира изабране проблеме, изучава их</w:t>
            </w:r>
          </w:p>
          <w:p w14:paraId="60FBED79" w14:textId="77777777" w:rsidR="00C3011F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Предлаже активности и дискутује о њима са осталим члановима тима</w:t>
            </w:r>
          </w:p>
          <w:p w14:paraId="3BD218EB" w14:textId="77777777" w:rsidR="00C3011F" w:rsidRPr="00021ED3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Сарађује са члановима тима и учествује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 доношењу одлука</w:t>
            </w:r>
          </w:p>
          <w:p w14:paraId="0612C0AC" w14:textId="77777777" w:rsidR="00C3011F" w:rsidRPr="00021ED3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Формулише циљеве и кораке акције</w:t>
            </w:r>
          </w:p>
          <w:p w14:paraId="18763D09" w14:textId="77777777" w:rsidR="00C3011F" w:rsidRPr="00021ED3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Иницира активности, прати их и оцењује</w:t>
            </w:r>
          </w:p>
          <w:p w14:paraId="0B103EBD" w14:textId="77777777" w:rsidR="00C3011F" w:rsidRPr="00212EAC" w:rsidRDefault="00C3011F" w:rsidP="00C3011F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Представи путем јавне презентације нацрт акције и резултате акције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A28B" w14:textId="77777777" w:rsidR="00C3011F" w:rsidRPr="00294878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Индивидуали</w:t>
            </w:r>
          </w:p>
          <w:p w14:paraId="02BF65B9" w14:textId="77777777" w:rsidR="00C3011F" w:rsidRPr="00294878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пару</w:t>
            </w:r>
          </w:p>
          <w:p w14:paraId="03AE18AB" w14:textId="77777777" w:rsidR="00C3011F" w:rsidRPr="00212EAC" w:rsidRDefault="00C3011F" w:rsidP="00C3011F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Рад у групи</w:t>
            </w:r>
          </w:p>
        </w:tc>
        <w:tc>
          <w:tcPr>
            <w:tcW w:w="2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CEA" w14:textId="77777777" w:rsidR="00C3011F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79976E98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7AA6B8" w14:textId="77777777" w:rsidR="00C3011F" w:rsidRPr="00212EAC" w:rsidRDefault="00C3011F" w:rsidP="00C3011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 - VI</w:t>
            </w:r>
          </w:p>
        </w:tc>
      </w:tr>
      <w:tr w:rsidR="00C3011F" w:rsidRPr="00212EAC" w14:paraId="43E85F91" w14:textId="77777777" w:rsidTr="001A6854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48ADCD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06145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07F11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777157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43D8FF" w14:textId="77777777" w:rsidR="00C3011F" w:rsidRPr="00212EAC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3011F" w:rsidRPr="00212EAC" w14:paraId="4D86D68B" w14:textId="77777777" w:rsidTr="001A6854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A7089B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01EE5C" w14:textId="77777777" w:rsidR="00C3011F" w:rsidRPr="00212EAC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3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22747" w14:textId="77777777" w:rsidR="00C3011F" w:rsidRPr="00451327" w:rsidRDefault="00C3011F" w:rsidP="00C3011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Флип чарт</w:t>
            </w:r>
          </w:p>
          <w:p w14:paraId="394978D4" w14:textId="77777777" w:rsidR="00C3011F" w:rsidRPr="00212EAC" w:rsidRDefault="00C3011F" w:rsidP="00CD7CA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AD3309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 са правима грађана</w:t>
            </w:r>
          </w:p>
        </w:tc>
        <w:tc>
          <w:tcPr>
            <w:tcW w:w="4928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8BB636" w14:textId="77777777" w:rsidR="00C3011F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Праћење остварености исхода</w:t>
            </w:r>
          </w:p>
          <w:p w14:paraId="5FDA1C91" w14:textId="77777777" w:rsidR="00C3011F" w:rsidRPr="00212EAC" w:rsidRDefault="00C3011F" w:rsidP="00C3011F">
            <w:pPr>
              <w:numPr>
                <w:ilvl w:val="0"/>
                <w:numId w:val="13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Описно оцењивање на основу савладаности исхода, активности и залагања ученика</w:t>
            </w:r>
          </w:p>
        </w:tc>
      </w:tr>
      <w:tr w:rsidR="00C3011F" w:rsidRPr="003A5E7A" w14:paraId="0C55CEBE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7A4227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4498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CA2762" w14:textId="77777777" w:rsidR="00C3011F" w:rsidRPr="00D747D2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Комерцијалиста</w:t>
            </w:r>
          </w:p>
        </w:tc>
      </w:tr>
      <w:tr w:rsidR="00C3011F" w:rsidRPr="003A5E7A" w14:paraId="139700FB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2E91754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30D638" w14:textId="77777777" w:rsidR="00C3011F" w:rsidRPr="001A6854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A6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C3011F" w:rsidRPr="003A5E7A" w14:paraId="0EF5ED80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30D6079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33AB9C7" w14:textId="77777777" w:rsidR="00C3011F" w:rsidRPr="001A6854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A6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C3011F" w:rsidRPr="003A5E7A" w14:paraId="0012E2BA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BA4F1B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D8AA87" w14:textId="77777777" w:rsidR="00C3011F" w:rsidRPr="0040185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C3011F" w:rsidRPr="003A5E7A" w14:paraId="4BCB8BC3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F909956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4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957790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C3011F" w:rsidRPr="003A5E7A" w14:paraId="0A0791D4" w14:textId="77777777" w:rsidTr="001A6854">
        <w:trPr>
          <w:gridAfter w:val="17"/>
          <w:wAfter w:w="6785" w:type="dxa"/>
          <w:trHeight w:val="144"/>
        </w:trPr>
        <w:tc>
          <w:tcPr>
            <w:tcW w:w="3284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ABD9FD7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498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7A9D97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1A6854" w:rsidRPr="003A5E7A" w14:paraId="6246E9D4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CD0FFE" w14:textId="77777777" w:rsidR="001A6854" w:rsidRPr="003A5E7A" w:rsidRDefault="001A6854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EB5ED6" w14:textId="77777777" w:rsidR="001A6854" w:rsidRPr="003A5E7A" w:rsidRDefault="001A6854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A2103C" w14:textId="77777777" w:rsidR="001A6854" w:rsidRPr="003A5E7A" w:rsidRDefault="001A6854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079" w:type="dxa"/>
            <w:gridSpan w:val="2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559522" w14:textId="77777777" w:rsidR="001A6854" w:rsidRPr="003A5E7A" w:rsidRDefault="001A6854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3011F" w:rsidRPr="003A5E7A" w14:paraId="6B047D25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723A52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C34407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9B006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46B7F6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798AC36E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DAA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BC7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EB5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426347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B77F5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9DED3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A286C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18C59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625C5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7D9847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B479C62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547251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675DE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09DC21FD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B78429A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A000A9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30C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14:paraId="27C9426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CDD8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B74E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EB19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0E06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E441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76FE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5E5BEF8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6D359353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109DFB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89936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E9B65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05A14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08903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92222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28982890" w14:textId="77777777" w:rsidTr="001A6854">
        <w:trPr>
          <w:gridAfter w:val="1"/>
          <w:wAfter w:w="284" w:type="dxa"/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61D0D6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2957AF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D5D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14:paraId="146746B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8BE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6B6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994B2B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</w:tc>
      </w:tr>
      <w:tr w:rsidR="00C3011F" w:rsidRPr="003A5E7A" w14:paraId="55D254AC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58E43E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3906C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C4C0B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2181C6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27C4E3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29EC3CE1" w14:textId="77777777" w:rsidTr="001A6854">
        <w:trPr>
          <w:gridAfter w:val="1"/>
          <w:wAfter w:w="284" w:type="dxa"/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1073483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C7639E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97B16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7E808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Срепски језик и књижевност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C154F4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08907BD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</w:t>
            </w:r>
          </w:p>
        </w:tc>
      </w:tr>
      <w:tr w:rsidR="00C3011F" w:rsidRPr="003A5E7A" w14:paraId="2985540A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E83FA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DFDC0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093FB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EDDAEB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2D5EDCB6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D32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8E7A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B0F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98DAF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15B49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BCC8E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7563C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80780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89254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68813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D31119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7B963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3E416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2D6DF652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B460DFB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93242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Стварање света и човека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FC4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14:paraId="17DE54D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14:paraId="476A5BA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14:paraId="66385CA2" w14:textId="77777777" w:rsidR="00C3011F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  <w:p w14:paraId="4DEF8A1F" w14:textId="77777777" w:rsidR="001A6854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564C014B" w14:textId="43FFF890" w:rsidR="001A6854" w:rsidRPr="003A5E7A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8758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006E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83E0D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3424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247D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C054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2BD262B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045EF4CD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8F723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1CC0CF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1D742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FEDE4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A2344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BBBF2D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09EF3C32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E20AC7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C457DE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EF3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интерпретира учење Цркве о стварању света;</w:t>
            </w:r>
          </w:p>
          <w:p w14:paraId="09C4C55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икона Божија зато што је слободан;</w:t>
            </w:r>
          </w:p>
          <w:p w14:paraId="5CD40C9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14:paraId="4DF5246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14:paraId="50833C5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подстакнут да просуђује о смислу постојања човека и света;</w:t>
            </w:r>
          </w:p>
          <w:p w14:paraId="55ADDDA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разликује особености створеног и нествореног;</w:t>
            </w:r>
          </w:p>
          <w:p w14:paraId="0A1CE43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развија одговорност за сопствени живот и живот других;</w:t>
            </w:r>
          </w:p>
          <w:p w14:paraId="116B498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811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Фонтални</w:t>
            </w:r>
          </w:p>
          <w:p w14:paraId="3494CF9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4F8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43B319E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8F5671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097FE13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</w:tc>
      </w:tr>
      <w:tr w:rsidR="00C3011F" w:rsidRPr="003A5E7A" w14:paraId="0E267621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E4F566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A71C7A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FC46A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12FD98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B7D30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5491EEAB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8E7C4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9424A5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F29EAF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627713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522E943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5FF8978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5EDB2EC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199E5C5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6B4A2DF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17D2D9F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0F0196A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4AFD530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Музичка култура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67A6A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6A7271A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437FB51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15540D6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C3011F" w:rsidRPr="003A5E7A" w14:paraId="2B0AAC1C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D7E0B4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84B2D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CD8D3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AE554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758DACE3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78C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C2703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966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C4A2A7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A085F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40D98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E7019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34D20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69232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76E1F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C6B2A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DC114F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4E7FE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61308EEA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2E76DA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9279D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Прародитељски грех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FAA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14:paraId="6C36B2B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Ученицима предочити да се човеков промашај( грех) састоји у одвајању човека и света од Бога;</w:t>
            </w:r>
          </w:p>
          <w:p w14:paraId="0972706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8839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B3E5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3314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6CC4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879F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D898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01268B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71786F76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E7A0D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123F4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128B9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810E6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13096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B5D32F2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1E24DF2C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59045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077A6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F9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у чему се састоји прародитељски грех;</w:t>
            </w:r>
          </w:p>
          <w:p w14:paraId="439625E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14:paraId="7239CAB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каква је улога човек ау остваривању назначења света;</w:t>
            </w:r>
          </w:p>
          <w:p w14:paraId="2E23A61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14:paraId="28A80D9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Бити подставкнут да се одговорније односи према природи;</w:t>
            </w:r>
          </w:p>
          <w:p w14:paraId="521DFAA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стекне увид у личну одговорност за своје поступке;</w:t>
            </w:r>
          </w:p>
          <w:p w14:paraId="632687C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C6D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2F02E3C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1CE8E93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A4F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дијалошки</w:t>
            </w:r>
          </w:p>
          <w:p w14:paraId="0D917F1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демонстративни</w:t>
            </w:r>
          </w:p>
          <w:p w14:paraId="21C54E8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9625B3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октобар</w:t>
            </w:r>
          </w:p>
          <w:p w14:paraId="3D526CC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</w:tc>
      </w:tr>
      <w:tr w:rsidR="00C3011F" w:rsidRPr="003A5E7A" w14:paraId="21D910D0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9267A4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9EAB17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1640C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C0380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932830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2EEB8754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66C5D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BFBCF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C21C7E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3CBB47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48D5FC0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5432CCD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3BE86F2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5EFDF7D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501A2C4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17208D1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56D145C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356FCE3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D481BA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7258DA0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55B1705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132FE18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C3011F" w:rsidRPr="003A5E7A" w14:paraId="1FF52F53" w14:textId="77777777" w:rsidTr="001A6854">
        <w:trPr>
          <w:gridAfter w:val="1"/>
          <w:wAfter w:w="284" w:type="dxa"/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B37D7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E0A01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06B2B4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A67820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61DD7F3B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4DA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087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4AB9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CC42F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332F56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FE007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F655D2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B28AC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832C1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3F5DD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3003276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9CB08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2D3F2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682316A5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966EB2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570BA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42670E7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9ED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14:paraId="4E105D6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14:paraId="64DB984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Пружити ученицима основ за разумевање да се у личности Исуса </w:t>
            </w: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Христа испуњава оно што је откривено и речено у Старом Завету;</w:t>
            </w:r>
          </w:p>
          <w:p w14:paraId="576D923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14:paraId="218E36B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1CC9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27DA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D86C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7563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1BBF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64D9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90B957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192A907F" w14:textId="77777777" w:rsidTr="001A6854">
        <w:trPr>
          <w:gridAfter w:val="1"/>
          <w:wAfter w:w="284" w:type="dxa"/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28A23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E2FB0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8C440F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CF0E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B308D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C67E78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555F8ADA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0F6192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C30A04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725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14:paraId="2769D25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14:paraId="21B83AA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14:paraId="33AF5AE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14:paraId="693FD2A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14:paraId="5082559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Бити свестан да је за богопознање неопходан личан сусрет са Богом;</w:t>
            </w:r>
          </w:p>
          <w:p w14:paraId="331A1AB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Моћи да разуме да је обећање потомства дато Аавраму духовног карактера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5D7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Фронтални</w:t>
            </w:r>
          </w:p>
          <w:p w14:paraId="568E566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D96764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  <w:p w14:paraId="0044641A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0F8E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дијалошка</w:t>
            </w:r>
          </w:p>
          <w:p w14:paraId="3819D6B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524F0B1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новембар</w:t>
            </w:r>
          </w:p>
          <w:p w14:paraId="3D6843D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децембар</w:t>
            </w:r>
          </w:p>
          <w:p w14:paraId="63FEB56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јануар</w:t>
            </w:r>
          </w:p>
          <w:p w14:paraId="3D82937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фебруар</w:t>
            </w:r>
          </w:p>
        </w:tc>
      </w:tr>
      <w:tr w:rsidR="00C3011F" w:rsidRPr="003A5E7A" w14:paraId="16E33106" w14:textId="77777777" w:rsidTr="001A6854">
        <w:trPr>
          <w:gridAfter w:val="1"/>
          <w:wAfter w:w="284" w:type="dxa"/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D5EB27F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F2A22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43A137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C8C75C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90038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0D93971F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4DC7FC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1E016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27C02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C0370D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7B0B8A7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04CBEC3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1E31027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59389A4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6B84343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49D5182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0F0D2E5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07B6CD9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AF8FBF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0CE7B0E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2F79D31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6FA44FB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C3011F" w:rsidRPr="003A5E7A" w14:paraId="45243E40" w14:textId="77777777" w:rsidTr="001A6854">
        <w:trPr>
          <w:gridAfter w:val="1"/>
          <w:wAfter w:w="284" w:type="dxa"/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19402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DBFD5D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7C5F1E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559E7F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2C035F6F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0973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83F58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E02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F7DC8B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78A66E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99A160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D0BF55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49097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FC7E5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B88536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F3A6C6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51E18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546E672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412C5BFD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870EBC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F11416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1407C52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E2E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14:paraId="40C4A16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14:paraId="5271561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14:paraId="6101AB5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1EC5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3033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FD0E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C47A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2D40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BB2F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ECB6C5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03FA4B3D" w14:textId="77777777" w:rsidTr="001A6854">
        <w:trPr>
          <w:gridAfter w:val="1"/>
          <w:wAfter w:w="284" w:type="dxa"/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D1CA22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44504B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C93432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E4520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2BDE0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7F1028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49908562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425090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BD7146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61C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је старозаветна вера –вера у једног Бога;</w:t>
            </w:r>
          </w:p>
          <w:p w14:paraId="48ADFFE1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14:paraId="563E419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наведе који старозаветни догађаји јесу праслика Сина Божијег и новозаветне Цркве;</w:t>
            </w:r>
          </w:p>
          <w:p w14:paraId="2D680CF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повезује догађаје старозаветне и новозаветне историје;</w:t>
            </w:r>
          </w:p>
          <w:p w14:paraId="0BC5120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14:paraId="225265C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14:paraId="4E1729B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14:paraId="69A8CBB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упореди Десет заповести са Христовим заповестима о љубави;</w:t>
            </w:r>
          </w:p>
          <w:p w14:paraId="0B9D059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Знати да је месијанска идеја присутна током старозаветне историје;</w:t>
            </w:r>
          </w:p>
          <w:p w14:paraId="746FE5C4" w14:textId="77777777" w:rsidR="00C3011F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промишља о сопственом месту у историји спасења</w:t>
            </w:r>
          </w:p>
          <w:p w14:paraId="21EBB22B" w14:textId="3FECA482" w:rsidR="001A6854" w:rsidRPr="003A5E7A" w:rsidRDefault="001A6854" w:rsidP="001A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E65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3E76DBA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70D5D69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EDF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77333DA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03D0CFE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C4157F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979A7C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1B25E325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1787CD39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FD8C1D2" w14:textId="77777777" w:rsidR="00C3011F" w:rsidRPr="003A5E7A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3A5E7A" w14:paraId="0870A059" w14:textId="77777777" w:rsidTr="001A6854">
        <w:trPr>
          <w:gridAfter w:val="1"/>
          <w:wAfter w:w="284" w:type="dxa"/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859D04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97045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8D3B78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2F2C3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1C0B1C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24F46791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C4186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E9D9DF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583CC4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362015A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EC6BF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13F6753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70FC79D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20DA9D9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7DDCB97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17C4F87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7A7D5B2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361DCFA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30B47C1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709FF5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7596474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213A883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5D87F8F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446655B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  <w:tr w:rsidR="00C3011F" w:rsidRPr="003A5E7A" w14:paraId="6A5C9A0B" w14:textId="77777777" w:rsidTr="001A6854">
        <w:trPr>
          <w:gridAfter w:val="1"/>
          <w:wAfter w:w="284" w:type="dxa"/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F35DDB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087D6F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329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4E12D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7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C350DBC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3011F" w:rsidRPr="003A5E7A" w14:paraId="0833BA73" w14:textId="77777777" w:rsidTr="001A6854">
        <w:trPr>
          <w:gridAfter w:val="1"/>
          <w:wAfter w:w="284" w:type="dxa"/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9366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B679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3B1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D8BF5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321181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D6369D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F9FA1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FBB15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CE91B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BA28F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C3ABF4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6A8B05F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082E263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3011F" w:rsidRPr="003A5E7A" w14:paraId="6D1E9596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847005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CA4A0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Старозаветна ризница</w:t>
            </w: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E30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Омогућити ученицима доживљај старозаветне побожности;</w:t>
            </w:r>
          </w:p>
          <w:p w14:paraId="4AC17B3C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14:paraId="7BA17CE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3DB2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D411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7A7F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450AD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BDF7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5A49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E78D25" w14:textId="77777777" w:rsidR="00C3011F" w:rsidRPr="003A5E7A" w:rsidRDefault="00C3011F" w:rsidP="001A6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C3011F" w:rsidRPr="003A5E7A" w14:paraId="79FD8C1E" w14:textId="77777777" w:rsidTr="001A6854">
        <w:trPr>
          <w:gridAfter w:val="1"/>
          <w:wAfter w:w="284" w:type="dxa"/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95D90D4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8A003D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37FB3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ADBC76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423ACE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AD9A1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3011F" w:rsidRPr="003A5E7A" w14:paraId="1CDEF8AC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F54F57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F17A9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153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14:paraId="7551F73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7023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Фронтални</w:t>
            </w:r>
          </w:p>
          <w:p w14:paraId="6E2BDE6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24011B7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групни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A29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дијалоска</w:t>
            </w:r>
          </w:p>
          <w:p w14:paraId="69D2515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демонстративна</w:t>
            </w:r>
          </w:p>
          <w:p w14:paraId="4486A828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квиз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EDD98C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BBFD9F4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март</w:t>
            </w:r>
          </w:p>
          <w:p w14:paraId="1A19367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април</w:t>
            </w:r>
          </w:p>
          <w:p w14:paraId="544C32E0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0A489092" w14:textId="77777777" w:rsidR="00C3011F" w:rsidRPr="003A5E7A" w:rsidRDefault="00C3011F" w:rsidP="00CD7CA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3011F" w:rsidRPr="003A5E7A" w14:paraId="58169EFF" w14:textId="77777777" w:rsidTr="001A6854">
        <w:trPr>
          <w:gridAfter w:val="1"/>
          <w:wAfter w:w="284" w:type="dxa"/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F6AAD6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04B11B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0B18BA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9C048BB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B2D809" w14:textId="77777777" w:rsidR="00C3011F" w:rsidRPr="003A5E7A" w:rsidRDefault="00C3011F" w:rsidP="00CD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3011F" w:rsidRPr="003A5E7A" w14:paraId="609FF0F9" w14:textId="77777777" w:rsidTr="001A6854">
        <w:trPr>
          <w:gridAfter w:val="1"/>
          <w:wAfter w:w="284" w:type="dxa"/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DE8BC1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2A45343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51B1DC4" w14:textId="77777777" w:rsidR="00C3011F" w:rsidRPr="003A5E7A" w:rsidRDefault="00C3011F" w:rsidP="00CD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7C51954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дидактички материјал</w:t>
            </w:r>
          </w:p>
        </w:tc>
        <w:tc>
          <w:tcPr>
            <w:tcW w:w="495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0D9DEE0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Српски језик и књижевност</w:t>
            </w:r>
          </w:p>
          <w:p w14:paraId="214815DD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</w:t>
            </w:r>
          </w:p>
          <w:p w14:paraId="657B74A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Географија</w:t>
            </w:r>
          </w:p>
          <w:p w14:paraId="4C365147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Екологија</w:t>
            </w:r>
          </w:p>
          <w:p w14:paraId="5AD8F63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Физика</w:t>
            </w:r>
          </w:p>
          <w:p w14:paraId="506BA67A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Философија</w:t>
            </w:r>
          </w:p>
          <w:p w14:paraId="4CDE7D1F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Социологија</w:t>
            </w:r>
          </w:p>
          <w:p w14:paraId="0E72F03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Ликовна култура</w:t>
            </w:r>
          </w:p>
          <w:p w14:paraId="6A75712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Музичка култура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82A77B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4D5FEA02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73A11DC6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Усмено испитивање;</w:t>
            </w:r>
          </w:p>
          <w:p w14:paraId="070026F9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Писмено испитивање;</w:t>
            </w:r>
          </w:p>
          <w:p w14:paraId="2BE3E39E" w14:textId="77777777" w:rsidR="00C3011F" w:rsidRPr="003A5E7A" w:rsidRDefault="00C3011F" w:rsidP="00CD7CA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Посматрање понашања ученика</w:t>
            </w:r>
          </w:p>
        </w:tc>
      </w:tr>
    </w:tbl>
    <w:p w14:paraId="430200B7" w14:textId="5B659D09" w:rsidR="00C3011F" w:rsidRDefault="00C3011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4465309" w14:textId="0A0908BA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17A07A73" w14:textId="6D42C79B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5F07ADF" w14:textId="77777777" w:rsidR="001A6854" w:rsidRDefault="001A6854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DD1E11B" w14:textId="77777777" w:rsidR="009219BB" w:rsidRPr="00876800" w:rsidRDefault="009219BB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9219BB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706E7" w14:textId="77777777" w:rsidR="00164627" w:rsidRDefault="00164627" w:rsidP="004A3C16">
      <w:pPr>
        <w:spacing w:after="0" w:line="240" w:lineRule="auto"/>
      </w:pPr>
      <w:r>
        <w:separator/>
      </w:r>
    </w:p>
  </w:endnote>
  <w:endnote w:type="continuationSeparator" w:id="0">
    <w:p w14:paraId="2800C9C5" w14:textId="77777777" w:rsidR="00164627" w:rsidRDefault="00164627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25D22F09" w:rsidR="00432E84" w:rsidRDefault="00432E8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32C">
          <w:rPr>
            <w:noProof/>
          </w:rPr>
          <w:t>131</w:t>
        </w:r>
        <w:r>
          <w:rPr>
            <w:noProof/>
          </w:rPr>
          <w:fldChar w:fldCharType="end"/>
        </w:r>
      </w:p>
    </w:sdtContent>
  </w:sdt>
  <w:p w14:paraId="08E390BE" w14:textId="77777777" w:rsidR="00432E84" w:rsidRDefault="00432E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3FABF" w14:textId="77777777" w:rsidR="00164627" w:rsidRDefault="00164627" w:rsidP="004A3C16">
      <w:pPr>
        <w:spacing w:after="0" w:line="240" w:lineRule="auto"/>
      </w:pPr>
      <w:r>
        <w:separator/>
      </w:r>
    </w:p>
  </w:footnote>
  <w:footnote w:type="continuationSeparator" w:id="0">
    <w:p w14:paraId="178F688B" w14:textId="77777777" w:rsidR="00164627" w:rsidRDefault="00164627" w:rsidP="004A3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7" w15:restartNumberingAfterBreak="0">
    <w:nsid w:val="008E6D9D"/>
    <w:multiLevelType w:val="multilevel"/>
    <w:tmpl w:val="EAE8747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029659F5"/>
    <w:multiLevelType w:val="hybridMultilevel"/>
    <w:tmpl w:val="9886F0E2"/>
    <w:lvl w:ilvl="0" w:tplc="C5446A7A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61098F"/>
    <w:multiLevelType w:val="multilevel"/>
    <w:tmpl w:val="BCF220B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06B03226"/>
    <w:multiLevelType w:val="multilevel"/>
    <w:tmpl w:val="2D72E08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9313AE"/>
    <w:multiLevelType w:val="multilevel"/>
    <w:tmpl w:val="69A0BF74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0D7446F1"/>
    <w:multiLevelType w:val="hybridMultilevel"/>
    <w:tmpl w:val="AFE0D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E576066"/>
    <w:multiLevelType w:val="hybridMultilevel"/>
    <w:tmpl w:val="CB0E8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F21E9"/>
    <w:multiLevelType w:val="hybridMultilevel"/>
    <w:tmpl w:val="3E1AC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EA38F5"/>
    <w:multiLevelType w:val="hybridMultilevel"/>
    <w:tmpl w:val="8208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4F8176E"/>
    <w:multiLevelType w:val="hybridMultilevel"/>
    <w:tmpl w:val="5B9CC5FA"/>
    <w:lvl w:ilvl="0" w:tplc="449C8F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682B23"/>
    <w:multiLevelType w:val="multilevel"/>
    <w:tmpl w:val="4844C17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17ED21FD"/>
    <w:multiLevelType w:val="multilevel"/>
    <w:tmpl w:val="588C81C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199F0C7B"/>
    <w:multiLevelType w:val="hybridMultilevel"/>
    <w:tmpl w:val="7522FD70"/>
    <w:lvl w:ilvl="0" w:tplc="D96C8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7CAA5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D94207"/>
    <w:multiLevelType w:val="hybridMultilevel"/>
    <w:tmpl w:val="B49EB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E77AF4"/>
    <w:multiLevelType w:val="multilevel"/>
    <w:tmpl w:val="88F22E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B860814"/>
    <w:multiLevelType w:val="multilevel"/>
    <w:tmpl w:val="5118725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1B9E2717"/>
    <w:multiLevelType w:val="multilevel"/>
    <w:tmpl w:val="8F3A509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D003DC6"/>
    <w:multiLevelType w:val="hybridMultilevel"/>
    <w:tmpl w:val="92A6593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880607"/>
    <w:multiLevelType w:val="multilevel"/>
    <w:tmpl w:val="D3201620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1FC75CB9"/>
    <w:multiLevelType w:val="hybridMultilevel"/>
    <w:tmpl w:val="00844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B32ECE"/>
    <w:multiLevelType w:val="hybridMultilevel"/>
    <w:tmpl w:val="A0902452"/>
    <w:lvl w:ilvl="0" w:tplc="06821382">
      <w:start w:val="2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11025FE"/>
    <w:multiLevelType w:val="multilevel"/>
    <w:tmpl w:val="8AD2FF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14337A2"/>
    <w:multiLevelType w:val="multilevel"/>
    <w:tmpl w:val="F96418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3" w15:restartNumberingAfterBreak="0">
    <w:nsid w:val="23576C46"/>
    <w:multiLevelType w:val="multilevel"/>
    <w:tmpl w:val="0060D3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AB3908"/>
    <w:multiLevelType w:val="hybridMultilevel"/>
    <w:tmpl w:val="20EED12C"/>
    <w:lvl w:ilvl="0" w:tplc="031CAF50">
      <w:start w:val="1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6E430F5"/>
    <w:multiLevelType w:val="multilevel"/>
    <w:tmpl w:val="C92066B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27756460"/>
    <w:multiLevelType w:val="hybridMultilevel"/>
    <w:tmpl w:val="2B7EC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1" w15:restartNumberingAfterBreak="0">
    <w:nsid w:val="2C7E25CC"/>
    <w:multiLevelType w:val="multilevel"/>
    <w:tmpl w:val="86FABE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C9B6AE3"/>
    <w:multiLevelType w:val="hybridMultilevel"/>
    <w:tmpl w:val="83886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F452D7"/>
    <w:multiLevelType w:val="multilevel"/>
    <w:tmpl w:val="A692DE98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2D7408E8"/>
    <w:multiLevelType w:val="multilevel"/>
    <w:tmpl w:val="953824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D776CFD"/>
    <w:multiLevelType w:val="multilevel"/>
    <w:tmpl w:val="092C4C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2EAC2809"/>
    <w:multiLevelType w:val="hybridMultilevel"/>
    <w:tmpl w:val="90407A7C"/>
    <w:lvl w:ilvl="0" w:tplc="0D92D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F93A32"/>
    <w:multiLevelType w:val="hybridMultilevel"/>
    <w:tmpl w:val="0BAE7A9C"/>
    <w:lvl w:ilvl="0" w:tplc="4D04FFB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 w:tplc="12B2BAB6">
      <w:start w:val="640"/>
      <w:numFmt w:val="bullet"/>
      <w:lvlText w:val="-"/>
      <w:lvlJc w:val="left"/>
      <w:pPr>
        <w:tabs>
          <w:tab w:val="num" w:pos="2130"/>
        </w:tabs>
        <w:ind w:left="2130" w:hanging="1050"/>
      </w:pPr>
      <w:rPr>
        <w:rFonts w:ascii="Times New Roman" w:eastAsia="Times New Roman" w:hAnsi="Times New Roman" w:cs="Times New Roman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FA91048"/>
    <w:multiLevelType w:val="hybridMultilevel"/>
    <w:tmpl w:val="499C6AFE"/>
    <w:lvl w:ilvl="0" w:tplc="DFDCA894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hint="default"/>
      </w:rPr>
    </w:lvl>
    <w:lvl w:ilvl="2" w:tplc="5BC02B30">
      <w:start w:val="1"/>
      <w:numFmt w:val="decimal"/>
      <w:lvlText w:val="%3."/>
      <w:lvlJc w:val="left"/>
      <w:pPr>
        <w:tabs>
          <w:tab w:val="num" w:pos="288"/>
        </w:tabs>
        <w:ind w:left="288" w:hanging="288"/>
      </w:p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1485B23"/>
    <w:multiLevelType w:val="multilevel"/>
    <w:tmpl w:val="093A496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 w15:restartNumberingAfterBreak="0">
    <w:nsid w:val="31653825"/>
    <w:multiLevelType w:val="hybridMultilevel"/>
    <w:tmpl w:val="3E4E8E8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D5752A"/>
    <w:multiLevelType w:val="multilevel"/>
    <w:tmpl w:val="5BA4250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33050C15"/>
    <w:multiLevelType w:val="hybridMultilevel"/>
    <w:tmpl w:val="42B6B534"/>
    <w:lvl w:ilvl="0" w:tplc="AACCF65A">
      <w:start w:val="5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3375AB"/>
    <w:multiLevelType w:val="multilevel"/>
    <w:tmpl w:val="EA5C5B9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335C06E6"/>
    <w:multiLevelType w:val="multilevel"/>
    <w:tmpl w:val="9C085BB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5" w15:restartNumberingAfterBreak="0">
    <w:nsid w:val="34A26A7F"/>
    <w:multiLevelType w:val="multilevel"/>
    <w:tmpl w:val="9E0250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6" w15:restartNumberingAfterBreak="0">
    <w:nsid w:val="357D3C42"/>
    <w:multiLevelType w:val="multilevel"/>
    <w:tmpl w:val="C884FA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 w15:restartNumberingAfterBreak="0">
    <w:nsid w:val="35886254"/>
    <w:multiLevelType w:val="hybridMultilevel"/>
    <w:tmpl w:val="1B54EF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566D37"/>
    <w:multiLevelType w:val="multilevel"/>
    <w:tmpl w:val="6AD625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9" w15:restartNumberingAfterBreak="0">
    <w:nsid w:val="390521C6"/>
    <w:multiLevelType w:val="multilevel"/>
    <w:tmpl w:val="C512E51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0" w15:restartNumberingAfterBreak="0">
    <w:nsid w:val="39437432"/>
    <w:multiLevelType w:val="multilevel"/>
    <w:tmpl w:val="F2EAB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750CA"/>
    <w:multiLevelType w:val="multilevel"/>
    <w:tmpl w:val="3F04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B1F6175"/>
    <w:multiLevelType w:val="multilevel"/>
    <w:tmpl w:val="2B54881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4" w15:restartNumberingAfterBreak="0">
    <w:nsid w:val="3BA56F55"/>
    <w:multiLevelType w:val="multilevel"/>
    <w:tmpl w:val="DE505F6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5" w15:restartNumberingAfterBreak="0">
    <w:nsid w:val="3DC61141"/>
    <w:multiLevelType w:val="multilevel"/>
    <w:tmpl w:val="45DEB37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6" w15:restartNumberingAfterBreak="0">
    <w:nsid w:val="3E0A3B71"/>
    <w:multiLevelType w:val="hybridMultilevel"/>
    <w:tmpl w:val="C21C4FAE"/>
    <w:lvl w:ilvl="0" w:tplc="66D80874">
      <w:start w:val="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E2D01AC"/>
    <w:multiLevelType w:val="hybridMultilevel"/>
    <w:tmpl w:val="BC882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B007B"/>
    <w:multiLevelType w:val="hybridMultilevel"/>
    <w:tmpl w:val="24FC4E50"/>
    <w:lvl w:ilvl="0" w:tplc="AACCF65A">
      <w:start w:val="5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0872E15"/>
    <w:multiLevelType w:val="multilevel"/>
    <w:tmpl w:val="212A90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1" w15:restartNumberingAfterBreak="0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1052BEC"/>
    <w:multiLevelType w:val="hybridMultilevel"/>
    <w:tmpl w:val="59A22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3" w15:restartNumberingAfterBreak="0">
    <w:nsid w:val="42126CC5"/>
    <w:multiLevelType w:val="multilevel"/>
    <w:tmpl w:val="214E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3596D46"/>
    <w:multiLevelType w:val="multilevel"/>
    <w:tmpl w:val="B0D08FE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5" w15:restartNumberingAfterBreak="0">
    <w:nsid w:val="441D5961"/>
    <w:multiLevelType w:val="hybridMultilevel"/>
    <w:tmpl w:val="73F29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45F2645"/>
    <w:multiLevelType w:val="multilevel"/>
    <w:tmpl w:val="DF0A205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7" w15:restartNumberingAfterBreak="0">
    <w:nsid w:val="44896CFE"/>
    <w:multiLevelType w:val="multilevel"/>
    <w:tmpl w:val="3A14866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 w15:restartNumberingAfterBreak="0">
    <w:nsid w:val="481F0C10"/>
    <w:multiLevelType w:val="multilevel"/>
    <w:tmpl w:val="E2F44A5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 w15:restartNumberingAfterBreak="0">
    <w:nsid w:val="490162E8"/>
    <w:multiLevelType w:val="multilevel"/>
    <w:tmpl w:val="6608D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9200929"/>
    <w:multiLevelType w:val="multilevel"/>
    <w:tmpl w:val="3558E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 w15:restartNumberingAfterBreak="0">
    <w:nsid w:val="4A531578"/>
    <w:multiLevelType w:val="multilevel"/>
    <w:tmpl w:val="93885D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2" w15:restartNumberingAfterBreak="0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C7D268A"/>
    <w:multiLevelType w:val="multilevel"/>
    <w:tmpl w:val="789A0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D810710"/>
    <w:multiLevelType w:val="multilevel"/>
    <w:tmpl w:val="554807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6" w15:restartNumberingAfterBreak="0">
    <w:nsid w:val="4F1349BD"/>
    <w:multiLevelType w:val="multilevel"/>
    <w:tmpl w:val="1AD0EA8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4FFA02B7"/>
    <w:multiLevelType w:val="multilevel"/>
    <w:tmpl w:val="B61E46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1670FDE"/>
    <w:multiLevelType w:val="multilevel"/>
    <w:tmpl w:val="C24A1EE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9" w15:restartNumberingAfterBreak="0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3576FFE"/>
    <w:multiLevelType w:val="multilevel"/>
    <w:tmpl w:val="641CDEF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1" w15:restartNumberingAfterBreak="0">
    <w:nsid w:val="5726146D"/>
    <w:multiLevelType w:val="multilevel"/>
    <w:tmpl w:val="943E94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2" w15:restartNumberingAfterBreak="0">
    <w:nsid w:val="58394F3C"/>
    <w:multiLevelType w:val="hybridMultilevel"/>
    <w:tmpl w:val="0A5A6448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99C7963"/>
    <w:multiLevelType w:val="hybridMultilevel"/>
    <w:tmpl w:val="379841B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5B424343"/>
    <w:multiLevelType w:val="hybridMultilevel"/>
    <w:tmpl w:val="4F700248"/>
    <w:lvl w:ilvl="0" w:tplc="AACCF65A">
      <w:start w:val="5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B436107"/>
    <w:multiLevelType w:val="hybridMultilevel"/>
    <w:tmpl w:val="0E3A2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C457D27"/>
    <w:multiLevelType w:val="hybridMultilevel"/>
    <w:tmpl w:val="45A4033C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5DFD0F25"/>
    <w:multiLevelType w:val="multilevel"/>
    <w:tmpl w:val="67242CF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1" w15:restartNumberingAfterBreak="0">
    <w:nsid w:val="5EAD6E40"/>
    <w:multiLevelType w:val="multilevel"/>
    <w:tmpl w:val="A442FF52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2" w15:restartNumberingAfterBreak="0">
    <w:nsid w:val="5EDD16D5"/>
    <w:multiLevelType w:val="hybridMultilevel"/>
    <w:tmpl w:val="559A5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F172E02"/>
    <w:multiLevelType w:val="hybridMultilevel"/>
    <w:tmpl w:val="79A0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val="sr-Cyrl-B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0FB44C0"/>
    <w:multiLevelType w:val="multilevel"/>
    <w:tmpl w:val="8208F4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5" w15:restartNumberingAfterBreak="0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2EC495A"/>
    <w:multiLevelType w:val="multilevel"/>
    <w:tmpl w:val="6CDA75D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8" w15:restartNumberingAfterBreak="0">
    <w:nsid w:val="65177804"/>
    <w:multiLevelType w:val="multilevel"/>
    <w:tmpl w:val="E684D9F0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9" w15:restartNumberingAfterBreak="0">
    <w:nsid w:val="67625D6D"/>
    <w:multiLevelType w:val="multilevel"/>
    <w:tmpl w:val="F1E0B8A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0" w15:restartNumberingAfterBreak="0">
    <w:nsid w:val="68612048"/>
    <w:multiLevelType w:val="multilevel"/>
    <w:tmpl w:val="28664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1" w15:restartNumberingAfterBreak="0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FFD1553"/>
    <w:multiLevelType w:val="multilevel"/>
    <w:tmpl w:val="978A34C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6" w15:restartNumberingAfterBreak="0">
    <w:nsid w:val="700F2E10"/>
    <w:multiLevelType w:val="multilevel"/>
    <w:tmpl w:val="8C6C77E6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70605441"/>
    <w:multiLevelType w:val="multilevel"/>
    <w:tmpl w:val="05CA89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7443044E"/>
    <w:multiLevelType w:val="multilevel"/>
    <w:tmpl w:val="C2DCFDF2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9" w15:restartNumberingAfterBreak="0">
    <w:nsid w:val="74536278"/>
    <w:multiLevelType w:val="multilevel"/>
    <w:tmpl w:val="DA00D6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0" w15:restartNumberingAfterBreak="0">
    <w:nsid w:val="74CB6A06"/>
    <w:multiLevelType w:val="multilevel"/>
    <w:tmpl w:val="4F6E8C4C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1" w15:restartNumberingAfterBreak="0">
    <w:nsid w:val="763948DF"/>
    <w:multiLevelType w:val="multilevel"/>
    <w:tmpl w:val="A1A477B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2" w15:restartNumberingAfterBreak="0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90168A8"/>
    <w:multiLevelType w:val="multilevel"/>
    <w:tmpl w:val="727C78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4" w15:restartNumberingAfterBreak="0">
    <w:nsid w:val="7A2A77D1"/>
    <w:multiLevelType w:val="multilevel"/>
    <w:tmpl w:val="D26C1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B0429CE"/>
    <w:multiLevelType w:val="multilevel"/>
    <w:tmpl w:val="10D881D4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7D546090"/>
    <w:multiLevelType w:val="multilevel"/>
    <w:tmpl w:val="A02EB4DA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7" w15:restartNumberingAfterBreak="0">
    <w:nsid w:val="7DD76B71"/>
    <w:multiLevelType w:val="hybridMultilevel"/>
    <w:tmpl w:val="47C6C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E170D38"/>
    <w:multiLevelType w:val="hybridMultilevel"/>
    <w:tmpl w:val="AA145E7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EBA6DD3"/>
    <w:multiLevelType w:val="multilevel"/>
    <w:tmpl w:val="10A00890"/>
    <w:lvl w:ilvl="0">
      <w:start w:val="1"/>
      <w:numFmt w:val="bullet"/>
      <w:lvlText w:val="●"/>
      <w:lvlJc w:val="left"/>
      <w:pPr>
        <w:ind w:left="144" w:hanging="144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0" w15:restartNumberingAfterBreak="0">
    <w:nsid w:val="7EF960BC"/>
    <w:multiLevelType w:val="multilevel"/>
    <w:tmpl w:val="BC3E223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081735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2"/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1"/>
  </w:num>
  <w:num w:numId="14">
    <w:abstractNumId w:val="62"/>
  </w:num>
  <w:num w:numId="15">
    <w:abstractNumId w:val="111"/>
  </w:num>
  <w:num w:numId="16">
    <w:abstractNumId w:val="40"/>
  </w:num>
  <w:num w:numId="17">
    <w:abstractNumId w:val="93"/>
  </w:num>
  <w:num w:numId="18">
    <w:abstractNumId w:val="106"/>
  </w:num>
  <w:num w:numId="19">
    <w:abstractNumId w:val="68"/>
  </w:num>
  <w:num w:numId="20">
    <w:abstractNumId w:val="36"/>
  </w:num>
  <w:num w:numId="21">
    <w:abstractNumId w:val="11"/>
  </w:num>
  <w:num w:numId="22">
    <w:abstractNumId w:val="122"/>
  </w:num>
  <w:num w:numId="23">
    <w:abstractNumId w:val="39"/>
  </w:num>
  <w:num w:numId="24">
    <w:abstractNumId w:val="99"/>
  </w:num>
  <w:num w:numId="25">
    <w:abstractNumId w:val="89"/>
  </w:num>
  <w:num w:numId="26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3"/>
  </w:num>
  <w:num w:numId="34">
    <w:abstractNumId w:val="67"/>
  </w:num>
  <w:num w:numId="35">
    <w:abstractNumId w:val="57"/>
  </w:num>
  <w:num w:numId="36">
    <w:abstractNumId w:val="14"/>
  </w:num>
  <w:num w:numId="37">
    <w:abstractNumId w:val="46"/>
  </w:num>
  <w:num w:numId="38">
    <w:abstractNumId w:val="30"/>
  </w:num>
  <w:num w:numId="39">
    <w:abstractNumId w:val="69"/>
  </w:num>
  <w:num w:numId="40">
    <w:abstractNumId w:val="96"/>
  </w:num>
  <w:num w:numId="41">
    <w:abstractNumId w:val="52"/>
  </w:num>
  <w:num w:numId="42">
    <w:abstractNumId w:val="2"/>
  </w:num>
  <w:num w:numId="43">
    <w:abstractNumId w:val="1"/>
  </w:num>
  <w:num w:numId="4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</w:num>
  <w:num w:numId="46">
    <w:abstractNumId w:val="21"/>
  </w:num>
  <w:num w:numId="47">
    <w:abstractNumId w:val="8"/>
  </w:num>
  <w:num w:numId="48">
    <w:abstractNumId w:val="105"/>
  </w:num>
  <w:num w:numId="49">
    <w:abstractNumId w:val="47"/>
  </w:num>
  <w:num w:numId="50">
    <w:abstractNumId w:val="17"/>
  </w:num>
  <w:num w:numId="51">
    <w:abstractNumId w:val="4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"/>
  </w:num>
  <w:num w:numId="53">
    <w:abstractNumId w:val="117"/>
  </w:num>
  <w:num w:numId="54">
    <w:abstractNumId w:val="31"/>
  </w:num>
  <w:num w:numId="55">
    <w:abstractNumId w:val="124"/>
  </w:num>
  <w:num w:numId="56">
    <w:abstractNumId w:val="41"/>
  </w:num>
  <w:num w:numId="57">
    <w:abstractNumId w:val="33"/>
  </w:num>
  <w:num w:numId="58">
    <w:abstractNumId w:val="87"/>
  </w:num>
  <w:num w:numId="59">
    <w:abstractNumId w:val="84"/>
  </w:num>
  <w:num w:numId="60">
    <w:abstractNumId w:val="23"/>
  </w:num>
  <w:num w:numId="61">
    <w:abstractNumId w:val="44"/>
  </w:num>
  <w:num w:numId="62">
    <w:abstractNumId w:val="79"/>
  </w:num>
  <w:num w:numId="63">
    <w:abstractNumId w:val="60"/>
  </w:num>
  <w:num w:numId="64">
    <w:abstractNumId w:val="61"/>
  </w:num>
  <w:num w:numId="65">
    <w:abstractNumId w:val="73"/>
  </w:num>
  <w:num w:numId="66">
    <w:abstractNumId w:val="25"/>
  </w:num>
  <w:num w:numId="67">
    <w:abstractNumId w:val="49"/>
  </w:num>
  <w:num w:numId="68">
    <w:abstractNumId w:val="37"/>
  </w:num>
  <w:num w:numId="69">
    <w:abstractNumId w:val="81"/>
  </w:num>
  <w:num w:numId="70">
    <w:abstractNumId w:val="9"/>
  </w:num>
  <w:num w:numId="71">
    <w:abstractNumId w:val="78"/>
  </w:num>
  <w:num w:numId="72">
    <w:abstractNumId w:val="86"/>
  </w:num>
  <w:num w:numId="73">
    <w:abstractNumId w:val="130"/>
  </w:num>
  <w:num w:numId="74">
    <w:abstractNumId w:val="24"/>
  </w:num>
  <w:num w:numId="75">
    <w:abstractNumId w:val="109"/>
  </w:num>
  <w:num w:numId="76">
    <w:abstractNumId w:val="129"/>
  </w:num>
  <w:num w:numId="77">
    <w:abstractNumId w:val="51"/>
  </w:num>
  <w:num w:numId="78">
    <w:abstractNumId w:val="64"/>
  </w:num>
  <w:num w:numId="79">
    <w:abstractNumId w:val="75"/>
  </w:num>
  <w:num w:numId="80">
    <w:abstractNumId w:val="42"/>
  </w:num>
  <w:num w:numId="81">
    <w:abstractNumId w:val="29"/>
  </w:num>
  <w:num w:numId="82">
    <w:abstractNumId w:val="38"/>
  </w:num>
  <w:num w:numId="83">
    <w:abstractNumId w:val="97"/>
  </w:num>
  <w:num w:numId="84">
    <w:abstractNumId w:val="72"/>
  </w:num>
  <w:num w:numId="85">
    <w:abstractNumId w:val="7"/>
  </w:num>
  <w:num w:numId="86">
    <w:abstractNumId w:val="54"/>
  </w:num>
  <w:num w:numId="87">
    <w:abstractNumId w:val="121"/>
  </w:num>
  <w:num w:numId="88">
    <w:abstractNumId w:val="123"/>
  </w:num>
  <w:num w:numId="89">
    <w:abstractNumId w:val="90"/>
  </w:num>
  <w:num w:numId="90">
    <w:abstractNumId w:val="56"/>
  </w:num>
  <w:num w:numId="91">
    <w:abstractNumId w:val="53"/>
  </w:num>
  <w:num w:numId="92">
    <w:abstractNumId w:val="118"/>
  </w:num>
  <w:num w:numId="93">
    <w:abstractNumId w:val="116"/>
  </w:num>
  <w:num w:numId="94">
    <w:abstractNumId w:val="95"/>
  </w:num>
  <w:num w:numId="95">
    <w:abstractNumId w:val="112"/>
  </w:num>
  <w:num w:numId="96">
    <w:abstractNumId w:val="18"/>
  </w:num>
  <w:num w:numId="97">
    <w:abstractNumId w:val="22"/>
  </w:num>
  <w:num w:numId="98">
    <w:abstractNumId w:val="5"/>
  </w:num>
  <w:num w:numId="99">
    <w:abstractNumId w:val="4"/>
  </w:num>
  <w:num w:numId="100">
    <w:abstractNumId w:val="0"/>
  </w:num>
  <w:num w:numId="10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27"/>
  </w:num>
  <w:num w:numId="104">
    <w:abstractNumId w:val="94"/>
  </w:num>
  <w:num w:numId="105">
    <w:abstractNumId w:val="83"/>
  </w:num>
  <w:num w:numId="106">
    <w:abstractNumId w:val="128"/>
  </w:num>
  <w:num w:numId="107">
    <w:abstractNumId w:val="92"/>
  </w:num>
  <w:num w:numId="108">
    <w:abstractNumId w:val="98"/>
  </w:num>
  <w:num w:numId="109">
    <w:abstractNumId w:val="4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0">
    <w:abstractNumId w:val="50"/>
  </w:num>
  <w:num w:numId="111">
    <w:abstractNumId w:val="85"/>
  </w:num>
  <w:num w:numId="112">
    <w:abstractNumId w:val="80"/>
  </w:num>
  <w:num w:numId="113">
    <w:abstractNumId w:val="119"/>
  </w:num>
  <w:num w:numId="114">
    <w:abstractNumId w:val="91"/>
  </w:num>
  <w:num w:numId="115">
    <w:abstractNumId w:val="45"/>
  </w:num>
  <w:num w:numId="116">
    <w:abstractNumId w:val="55"/>
  </w:num>
  <w:num w:numId="117">
    <w:abstractNumId w:val="12"/>
  </w:num>
  <w:num w:numId="118">
    <w:abstractNumId w:val="43"/>
  </w:num>
  <w:num w:numId="119">
    <w:abstractNumId w:val="126"/>
  </w:num>
  <w:num w:numId="120">
    <w:abstractNumId w:val="104"/>
  </w:num>
  <w:num w:numId="121">
    <w:abstractNumId w:val="74"/>
  </w:num>
  <w:num w:numId="122">
    <w:abstractNumId w:val="114"/>
  </w:num>
  <w:num w:numId="123">
    <w:abstractNumId w:val="20"/>
  </w:num>
  <w:num w:numId="124">
    <w:abstractNumId w:val="77"/>
  </w:num>
  <w:num w:numId="125">
    <w:abstractNumId w:val="88"/>
  </w:num>
  <w:num w:numId="126">
    <w:abstractNumId w:val="32"/>
  </w:num>
  <w:num w:numId="127">
    <w:abstractNumId w:val="59"/>
  </w:num>
  <w:num w:numId="128">
    <w:abstractNumId w:val="120"/>
  </w:num>
  <w:num w:numId="129">
    <w:abstractNumId w:val="101"/>
  </w:num>
  <w:num w:numId="130">
    <w:abstractNumId w:val="76"/>
  </w:num>
  <w:num w:numId="131">
    <w:abstractNumId w:val="115"/>
  </w:num>
  <w:num w:numId="132">
    <w:abstractNumId w:val="107"/>
  </w:num>
  <w:num w:numId="133">
    <w:abstractNumId w:val="28"/>
  </w:num>
  <w:num w:numId="134">
    <w:abstractNumId w:val="127"/>
  </w:num>
  <w:num w:numId="135">
    <w:abstractNumId w:val="125"/>
  </w:num>
  <w:num w:numId="136">
    <w:abstractNumId w:val="10"/>
  </w:num>
  <w:num w:numId="137">
    <w:abstractNumId w:val="70"/>
  </w:num>
  <w:num w:numId="138">
    <w:abstractNumId w:val="19"/>
  </w:num>
  <w:num w:numId="139">
    <w:abstractNumId w:val="108"/>
  </w:num>
  <w:num w:numId="140">
    <w:abstractNumId w:val="63"/>
  </w:num>
  <w:num w:numId="141">
    <w:abstractNumId w:val="58"/>
  </w:num>
  <w:num w:numId="142">
    <w:abstractNumId w:val="65"/>
  </w:num>
  <w:num w:numId="143">
    <w:abstractNumId w:val="100"/>
  </w:num>
  <w:num w:numId="144">
    <w:abstractNumId w:val="102"/>
  </w:num>
  <w:num w:numId="145">
    <w:abstractNumId w:val="110"/>
  </w:num>
  <w:num w:numId="146">
    <w:abstractNumId w:val="66"/>
  </w:num>
  <w:numIdMacAtCleanup w:val="1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2BE"/>
    <w:rsid w:val="00003144"/>
    <w:rsid w:val="0000458A"/>
    <w:rsid w:val="00005A93"/>
    <w:rsid w:val="0002172F"/>
    <w:rsid w:val="0003651B"/>
    <w:rsid w:val="00040699"/>
    <w:rsid w:val="00043738"/>
    <w:rsid w:val="00051D7F"/>
    <w:rsid w:val="00056BB6"/>
    <w:rsid w:val="000575AF"/>
    <w:rsid w:val="00057A95"/>
    <w:rsid w:val="0006419C"/>
    <w:rsid w:val="0007146F"/>
    <w:rsid w:val="000751EF"/>
    <w:rsid w:val="00076ED1"/>
    <w:rsid w:val="00082D53"/>
    <w:rsid w:val="00083122"/>
    <w:rsid w:val="00085DBB"/>
    <w:rsid w:val="000902F6"/>
    <w:rsid w:val="00091E00"/>
    <w:rsid w:val="00092C00"/>
    <w:rsid w:val="00094E0D"/>
    <w:rsid w:val="00095126"/>
    <w:rsid w:val="0009766A"/>
    <w:rsid w:val="000A2C29"/>
    <w:rsid w:val="000B01F2"/>
    <w:rsid w:val="000B194F"/>
    <w:rsid w:val="000B23ED"/>
    <w:rsid w:val="000C140F"/>
    <w:rsid w:val="000C2CC7"/>
    <w:rsid w:val="000C317A"/>
    <w:rsid w:val="000E08C2"/>
    <w:rsid w:val="000E2B2C"/>
    <w:rsid w:val="000F4809"/>
    <w:rsid w:val="000F743A"/>
    <w:rsid w:val="0010073D"/>
    <w:rsid w:val="001054F4"/>
    <w:rsid w:val="00110B9F"/>
    <w:rsid w:val="00110CD4"/>
    <w:rsid w:val="00110CF4"/>
    <w:rsid w:val="00116A9B"/>
    <w:rsid w:val="0012008A"/>
    <w:rsid w:val="0012782C"/>
    <w:rsid w:val="001342BE"/>
    <w:rsid w:val="00144119"/>
    <w:rsid w:val="00147359"/>
    <w:rsid w:val="0015119C"/>
    <w:rsid w:val="00156C54"/>
    <w:rsid w:val="00161986"/>
    <w:rsid w:val="00161D53"/>
    <w:rsid w:val="0016339C"/>
    <w:rsid w:val="00164627"/>
    <w:rsid w:val="00171DF9"/>
    <w:rsid w:val="001926EA"/>
    <w:rsid w:val="00197B30"/>
    <w:rsid w:val="001A6854"/>
    <w:rsid w:val="001A7962"/>
    <w:rsid w:val="001B0249"/>
    <w:rsid w:val="001B0EB1"/>
    <w:rsid w:val="001B24D6"/>
    <w:rsid w:val="001B2BB4"/>
    <w:rsid w:val="001B7004"/>
    <w:rsid w:val="001C2EE6"/>
    <w:rsid w:val="001D6E0C"/>
    <w:rsid w:val="001E2D4C"/>
    <w:rsid w:val="001F1013"/>
    <w:rsid w:val="001F3145"/>
    <w:rsid w:val="001F6101"/>
    <w:rsid w:val="00200013"/>
    <w:rsid w:val="00202796"/>
    <w:rsid w:val="00202EDB"/>
    <w:rsid w:val="00207F0F"/>
    <w:rsid w:val="002110E9"/>
    <w:rsid w:val="00214192"/>
    <w:rsid w:val="00214280"/>
    <w:rsid w:val="00217126"/>
    <w:rsid w:val="00220FC2"/>
    <w:rsid w:val="002319BC"/>
    <w:rsid w:val="00231CFB"/>
    <w:rsid w:val="00233771"/>
    <w:rsid w:val="002524B8"/>
    <w:rsid w:val="002548EF"/>
    <w:rsid w:val="00273BEC"/>
    <w:rsid w:val="002759B9"/>
    <w:rsid w:val="00275CD9"/>
    <w:rsid w:val="00292C84"/>
    <w:rsid w:val="00297E2B"/>
    <w:rsid w:val="002A4C0F"/>
    <w:rsid w:val="002A7337"/>
    <w:rsid w:val="002B28ED"/>
    <w:rsid w:val="002B6792"/>
    <w:rsid w:val="002C7E2D"/>
    <w:rsid w:val="002D0451"/>
    <w:rsid w:val="002D373D"/>
    <w:rsid w:val="002D5F39"/>
    <w:rsid w:val="002E0448"/>
    <w:rsid w:val="002E0E87"/>
    <w:rsid w:val="002E26B2"/>
    <w:rsid w:val="002E3588"/>
    <w:rsid w:val="002E7130"/>
    <w:rsid w:val="002F5225"/>
    <w:rsid w:val="00301FC0"/>
    <w:rsid w:val="003020B0"/>
    <w:rsid w:val="00311190"/>
    <w:rsid w:val="00312333"/>
    <w:rsid w:val="00323BAF"/>
    <w:rsid w:val="00323FFB"/>
    <w:rsid w:val="00326FAF"/>
    <w:rsid w:val="00331965"/>
    <w:rsid w:val="00332691"/>
    <w:rsid w:val="00334523"/>
    <w:rsid w:val="00336D08"/>
    <w:rsid w:val="00344000"/>
    <w:rsid w:val="00345692"/>
    <w:rsid w:val="00347A3B"/>
    <w:rsid w:val="00357650"/>
    <w:rsid w:val="00357F6D"/>
    <w:rsid w:val="00366260"/>
    <w:rsid w:val="00370802"/>
    <w:rsid w:val="00371887"/>
    <w:rsid w:val="0037376F"/>
    <w:rsid w:val="003838CA"/>
    <w:rsid w:val="00386D4D"/>
    <w:rsid w:val="0039276A"/>
    <w:rsid w:val="003931E8"/>
    <w:rsid w:val="003A2F1E"/>
    <w:rsid w:val="003A41F1"/>
    <w:rsid w:val="003A7F1D"/>
    <w:rsid w:val="003B5EB0"/>
    <w:rsid w:val="003B6FAF"/>
    <w:rsid w:val="003C0ADA"/>
    <w:rsid w:val="003C3946"/>
    <w:rsid w:val="003E0770"/>
    <w:rsid w:val="003E23E6"/>
    <w:rsid w:val="003E2727"/>
    <w:rsid w:val="003E4F66"/>
    <w:rsid w:val="003E5008"/>
    <w:rsid w:val="003E61AC"/>
    <w:rsid w:val="003F27F8"/>
    <w:rsid w:val="003F7918"/>
    <w:rsid w:val="00415467"/>
    <w:rsid w:val="00417033"/>
    <w:rsid w:val="004213DA"/>
    <w:rsid w:val="00423A22"/>
    <w:rsid w:val="00423F27"/>
    <w:rsid w:val="00425E33"/>
    <w:rsid w:val="00431D79"/>
    <w:rsid w:val="00432E84"/>
    <w:rsid w:val="00436A47"/>
    <w:rsid w:val="00442D09"/>
    <w:rsid w:val="00444840"/>
    <w:rsid w:val="00445ABF"/>
    <w:rsid w:val="00450946"/>
    <w:rsid w:val="004538C0"/>
    <w:rsid w:val="00457759"/>
    <w:rsid w:val="004635F2"/>
    <w:rsid w:val="00463C0A"/>
    <w:rsid w:val="0046486D"/>
    <w:rsid w:val="00464ACA"/>
    <w:rsid w:val="00471408"/>
    <w:rsid w:val="004918D0"/>
    <w:rsid w:val="00491967"/>
    <w:rsid w:val="00492153"/>
    <w:rsid w:val="004938CD"/>
    <w:rsid w:val="00493B2A"/>
    <w:rsid w:val="004941C9"/>
    <w:rsid w:val="00494D94"/>
    <w:rsid w:val="004A26C8"/>
    <w:rsid w:val="004A3ABE"/>
    <w:rsid w:val="004A3C16"/>
    <w:rsid w:val="004A4C8B"/>
    <w:rsid w:val="004A5506"/>
    <w:rsid w:val="004A7F0B"/>
    <w:rsid w:val="004B1F31"/>
    <w:rsid w:val="004B4BD1"/>
    <w:rsid w:val="004C1BD0"/>
    <w:rsid w:val="004C3448"/>
    <w:rsid w:val="004C65EC"/>
    <w:rsid w:val="004D1C39"/>
    <w:rsid w:val="004D34CE"/>
    <w:rsid w:val="004D636B"/>
    <w:rsid w:val="004D7DEF"/>
    <w:rsid w:val="004E372D"/>
    <w:rsid w:val="004E77D5"/>
    <w:rsid w:val="004F2605"/>
    <w:rsid w:val="004F3F2D"/>
    <w:rsid w:val="00500104"/>
    <w:rsid w:val="00506461"/>
    <w:rsid w:val="0052025C"/>
    <w:rsid w:val="00520CD1"/>
    <w:rsid w:val="00521BB5"/>
    <w:rsid w:val="00524408"/>
    <w:rsid w:val="00525085"/>
    <w:rsid w:val="00534951"/>
    <w:rsid w:val="005421D5"/>
    <w:rsid w:val="0054330F"/>
    <w:rsid w:val="0054732C"/>
    <w:rsid w:val="005574E5"/>
    <w:rsid w:val="00563415"/>
    <w:rsid w:val="005715B2"/>
    <w:rsid w:val="00581EB8"/>
    <w:rsid w:val="00591CF0"/>
    <w:rsid w:val="0059731E"/>
    <w:rsid w:val="005A40BB"/>
    <w:rsid w:val="005A75E3"/>
    <w:rsid w:val="005B6DB4"/>
    <w:rsid w:val="005C2D12"/>
    <w:rsid w:val="005D06C5"/>
    <w:rsid w:val="005D3BBD"/>
    <w:rsid w:val="005D3BEB"/>
    <w:rsid w:val="005D6804"/>
    <w:rsid w:val="005E0354"/>
    <w:rsid w:val="005E0B96"/>
    <w:rsid w:val="005E6BC6"/>
    <w:rsid w:val="005F0CC3"/>
    <w:rsid w:val="005F62BE"/>
    <w:rsid w:val="00624B4F"/>
    <w:rsid w:val="00633773"/>
    <w:rsid w:val="00633C84"/>
    <w:rsid w:val="00635688"/>
    <w:rsid w:val="006369A0"/>
    <w:rsid w:val="006549E9"/>
    <w:rsid w:val="006554C3"/>
    <w:rsid w:val="00665407"/>
    <w:rsid w:val="00667BEF"/>
    <w:rsid w:val="00673D8A"/>
    <w:rsid w:val="00675353"/>
    <w:rsid w:val="00682FC2"/>
    <w:rsid w:val="00683489"/>
    <w:rsid w:val="00686DA4"/>
    <w:rsid w:val="00687E03"/>
    <w:rsid w:val="006971CE"/>
    <w:rsid w:val="006A0E54"/>
    <w:rsid w:val="006B0D29"/>
    <w:rsid w:val="006B3A09"/>
    <w:rsid w:val="006B7DF4"/>
    <w:rsid w:val="006C7631"/>
    <w:rsid w:val="006D39C8"/>
    <w:rsid w:val="006E44B7"/>
    <w:rsid w:val="006E4645"/>
    <w:rsid w:val="006E5192"/>
    <w:rsid w:val="006E607D"/>
    <w:rsid w:val="00703A69"/>
    <w:rsid w:val="007129AD"/>
    <w:rsid w:val="007209F5"/>
    <w:rsid w:val="00722EAE"/>
    <w:rsid w:val="007233BE"/>
    <w:rsid w:val="00723D19"/>
    <w:rsid w:val="00724593"/>
    <w:rsid w:val="00726183"/>
    <w:rsid w:val="00726D4B"/>
    <w:rsid w:val="00727CD3"/>
    <w:rsid w:val="00731561"/>
    <w:rsid w:val="00737D9E"/>
    <w:rsid w:val="007405BE"/>
    <w:rsid w:val="00740768"/>
    <w:rsid w:val="00741332"/>
    <w:rsid w:val="00742E52"/>
    <w:rsid w:val="007463A8"/>
    <w:rsid w:val="007522D3"/>
    <w:rsid w:val="00753613"/>
    <w:rsid w:val="00761560"/>
    <w:rsid w:val="007617C7"/>
    <w:rsid w:val="00761E30"/>
    <w:rsid w:val="00764073"/>
    <w:rsid w:val="00767934"/>
    <w:rsid w:val="00773349"/>
    <w:rsid w:val="0077784B"/>
    <w:rsid w:val="0078208D"/>
    <w:rsid w:val="007827FD"/>
    <w:rsid w:val="007864D9"/>
    <w:rsid w:val="00787889"/>
    <w:rsid w:val="007A2341"/>
    <w:rsid w:val="007A7877"/>
    <w:rsid w:val="007B7EED"/>
    <w:rsid w:val="007C4577"/>
    <w:rsid w:val="007C64AA"/>
    <w:rsid w:val="007D1A93"/>
    <w:rsid w:val="007D5776"/>
    <w:rsid w:val="007E0899"/>
    <w:rsid w:val="007E2FB9"/>
    <w:rsid w:val="00803F9C"/>
    <w:rsid w:val="00804560"/>
    <w:rsid w:val="00812A84"/>
    <w:rsid w:val="0081379F"/>
    <w:rsid w:val="00813D44"/>
    <w:rsid w:val="00825AF9"/>
    <w:rsid w:val="00830632"/>
    <w:rsid w:val="008336AC"/>
    <w:rsid w:val="00834901"/>
    <w:rsid w:val="00846216"/>
    <w:rsid w:val="00852724"/>
    <w:rsid w:val="00862E31"/>
    <w:rsid w:val="008630CE"/>
    <w:rsid w:val="00876800"/>
    <w:rsid w:val="008804F9"/>
    <w:rsid w:val="00881948"/>
    <w:rsid w:val="00883C29"/>
    <w:rsid w:val="008855F1"/>
    <w:rsid w:val="008859ED"/>
    <w:rsid w:val="00886443"/>
    <w:rsid w:val="008900AD"/>
    <w:rsid w:val="00894BCB"/>
    <w:rsid w:val="0089537E"/>
    <w:rsid w:val="00896493"/>
    <w:rsid w:val="00896976"/>
    <w:rsid w:val="00897EF3"/>
    <w:rsid w:val="008A2B24"/>
    <w:rsid w:val="008B1774"/>
    <w:rsid w:val="008B3987"/>
    <w:rsid w:val="008B5605"/>
    <w:rsid w:val="008B6075"/>
    <w:rsid w:val="008D1C0F"/>
    <w:rsid w:val="008D272A"/>
    <w:rsid w:val="008D594F"/>
    <w:rsid w:val="008D7967"/>
    <w:rsid w:val="008E55B5"/>
    <w:rsid w:val="008F32D4"/>
    <w:rsid w:val="00911A2E"/>
    <w:rsid w:val="00914E59"/>
    <w:rsid w:val="00914E66"/>
    <w:rsid w:val="009219BB"/>
    <w:rsid w:val="00927325"/>
    <w:rsid w:val="00927630"/>
    <w:rsid w:val="009332A4"/>
    <w:rsid w:val="00944FA6"/>
    <w:rsid w:val="009451B4"/>
    <w:rsid w:val="009539C9"/>
    <w:rsid w:val="0095553C"/>
    <w:rsid w:val="0096406F"/>
    <w:rsid w:val="00974E35"/>
    <w:rsid w:val="0098370D"/>
    <w:rsid w:val="00986B07"/>
    <w:rsid w:val="00995FEB"/>
    <w:rsid w:val="00997834"/>
    <w:rsid w:val="009A1C91"/>
    <w:rsid w:val="009A2E21"/>
    <w:rsid w:val="009A4098"/>
    <w:rsid w:val="009C6311"/>
    <w:rsid w:val="009E60C3"/>
    <w:rsid w:val="009F5BB5"/>
    <w:rsid w:val="009F6CCD"/>
    <w:rsid w:val="00A00F35"/>
    <w:rsid w:val="00A12898"/>
    <w:rsid w:val="00A22D0F"/>
    <w:rsid w:val="00A23844"/>
    <w:rsid w:val="00A430D9"/>
    <w:rsid w:val="00A4622B"/>
    <w:rsid w:val="00A5078F"/>
    <w:rsid w:val="00A548B7"/>
    <w:rsid w:val="00A55316"/>
    <w:rsid w:val="00A724F9"/>
    <w:rsid w:val="00A72F0B"/>
    <w:rsid w:val="00A801FE"/>
    <w:rsid w:val="00A8193A"/>
    <w:rsid w:val="00A83CA2"/>
    <w:rsid w:val="00A97372"/>
    <w:rsid w:val="00A9741A"/>
    <w:rsid w:val="00AA42EA"/>
    <w:rsid w:val="00AA6C69"/>
    <w:rsid w:val="00AB05B6"/>
    <w:rsid w:val="00AB5438"/>
    <w:rsid w:val="00AB626D"/>
    <w:rsid w:val="00AC2E56"/>
    <w:rsid w:val="00AC512E"/>
    <w:rsid w:val="00AC53F1"/>
    <w:rsid w:val="00AD2ED7"/>
    <w:rsid w:val="00AF3F90"/>
    <w:rsid w:val="00B036F7"/>
    <w:rsid w:val="00B07F82"/>
    <w:rsid w:val="00B14F78"/>
    <w:rsid w:val="00B2305A"/>
    <w:rsid w:val="00B304EF"/>
    <w:rsid w:val="00B31645"/>
    <w:rsid w:val="00B35ED9"/>
    <w:rsid w:val="00B37BCF"/>
    <w:rsid w:val="00B521FD"/>
    <w:rsid w:val="00B61682"/>
    <w:rsid w:val="00B62A4E"/>
    <w:rsid w:val="00B653B6"/>
    <w:rsid w:val="00B70E08"/>
    <w:rsid w:val="00B71B51"/>
    <w:rsid w:val="00B72DBD"/>
    <w:rsid w:val="00B7312E"/>
    <w:rsid w:val="00B761E6"/>
    <w:rsid w:val="00B838D0"/>
    <w:rsid w:val="00B85150"/>
    <w:rsid w:val="00B85AA9"/>
    <w:rsid w:val="00B956F9"/>
    <w:rsid w:val="00B9788F"/>
    <w:rsid w:val="00BA53CB"/>
    <w:rsid w:val="00BA551C"/>
    <w:rsid w:val="00BA68D5"/>
    <w:rsid w:val="00BB07FF"/>
    <w:rsid w:val="00BB10AE"/>
    <w:rsid w:val="00BB4DE6"/>
    <w:rsid w:val="00BB6CB0"/>
    <w:rsid w:val="00BB6E0B"/>
    <w:rsid w:val="00BC3C06"/>
    <w:rsid w:val="00BD133A"/>
    <w:rsid w:val="00BD203C"/>
    <w:rsid w:val="00BD6265"/>
    <w:rsid w:val="00BF14F7"/>
    <w:rsid w:val="00BF1C17"/>
    <w:rsid w:val="00BF2AA8"/>
    <w:rsid w:val="00BF2B79"/>
    <w:rsid w:val="00BF33F2"/>
    <w:rsid w:val="00C0459D"/>
    <w:rsid w:val="00C06F87"/>
    <w:rsid w:val="00C0763D"/>
    <w:rsid w:val="00C120C0"/>
    <w:rsid w:val="00C12812"/>
    <w:rsid w:val="00C13558"/>
    <w:rsid w:val="00C21D49"/>
    <w:rsid w:val="00C3011F"/>
    <w:rsid w:val="00C30CB7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6AC"/>
    <w:rsid w:val="00C53F55"/>
    <w:rsid w:val="00C65F61"/>
    <w:rsid w:val="00C716D3"/>
    <w:rsid w:val="00C75991"/>
    <w:rsid w:val="00C75BD7"/>
    <w:rsid w:val="00C85468"/>
    <w:rsid w:val="00C86FA1"/>
    <w:rsid w:val="00C92220"/>
    <w:rsid w:val="00C933D4"/>
    <w:rsid w:val="00C95793"/>
    <w:rsid w:val="00CA1F37"/>
    <w:rsid w:val="00CB451E"/>
    <w:rsid w:val="00CB52A0"/>
    <w:rsid w:val="00CB78AB"/>
    <w:rsid w:val="00CC1D07"/>
    <w:rsid w:val="00CC3260"/>
    <w:rsid w:val="00CD423C"/>
    <w:rsid w:val="00CD6D7D"/>
    <w:rsid w:val="00CD7CAD"/>
    <w:rsid w:val="00CE3E88"/>
    <w:rsid w:val="00CE489E"/>
    <w:rsid w:val="00CE5727"/>
    <w:rsid w:val="00CF27D3"/>
    <w:rsid w:val="00CF2EA5"/>
    <w:rsid w:val="00D02BEC"/>
    <w:rsid w:val="00D04DF3"/>
    <w:rsid w:val="00D13597"/>
    <w:rsid w:val="00D228AD"/>
    <w:rsid w:val="00D34989"/>
    <w:rsid w:val="00D35E93"/>
    <w:rsid w:val="00D40472"/>
    <w:rsid w:val="00D41FF6"/>
    <w:rsid w:val="00D542B2"/>
    <w:rsid w:val="00D65DB5"/>
    <w:rsid w:val="00D752ED"/>
    <w:rsid w:val="00D835CA"/>
    <w:rsid w:val="00D84D67"/>
    <w:rsid w:val="00D86EB8"/>
    <w:rsid w:val="00D870B9"/>
    <w:rsid w:val="00D97305"/>
    <w:rsid w:val="00DA0729"/>
    <w:rsid w:val="00DA2950"/>
    <w:rsid w:val="00DA5C53"/>
    <w:rsid w:val="00DA696D"/>
    <w:rsid w:val="00DA69E0"/>
    <w:rsid w:val="00DA79DE"/>
    <w:rsid w:val="00DB1B92"/>
    <w:rsid w:val="00DB2520"/>
    <w:rsid w:val="00DB2A07"/>
    <w:rsid w:val="00DB3428"/>
    <w:rsid w:val="00DB4FEA"/>
    <w:rsid w:val="00DB717F"/>
    <w:rsid w:val="00DD4D37"/>
    <w:rsid w:val="00DE301B"/>
    <w:rsid w:val="00DE5741"/>
    <w:rsid w:val="00DF036F"/>
    <w:rsid w:val="00DF6023"/>
    <w:rsid w:val="00DF6301"/>
    <w:rsid w:val="00DF7198"/>
    <w:rsid w:val="00E0217A"/>
    <w:rsid w:val="00E04E5D"/>
    <w:rsid w:val="00E11D4E"/>
    <w:rsid w:val="00E1586A"/>
    <w:rsid w:val="00E30CE2"/>
    <w:rsid w:val="00E35CF6"/>
    <w:rsid w:val="00E36176"/>
    <w:rsid w:val="00E4180A"/>
    <w:rsid w:val="00E46221"/>
    <w:rsid w:val="00E5014B"/>
    <w:rsid w:val="00E5510A"/>
    <w:rsid w:val="00E62891"/>
    <w:rsid w:val="00E7673B"/>
    <w:rsid w:val="00E771CE"/>
    <w:rsid w:val="00E80FC1"/>
    <w:rsid w:val="00E9414F"/>
    <w:rsid w:val="00E9441E"/>
    <w:rsid w:val="00E957B7"/>
    <w:rsid w:val="00E978DF"/>
    <w:rsid w:val="00E97A2B"/>
    <w:rsid w:val="00EA0C9B"/>
    <w:rsid w:val="00EA5C6B"/>
    <w:rsid w:val="00EA63D1"/>
    <w:rsid w:val="00EA644D"/>
    <w:rsid w:val="00EB5E91"/>
    <w:rsid w:val="00EC10F2"/>
    <w:rsid w:val="00EC4403"/>
    <w:rsid w:val="00EC7ACE"/>
    <w:rsid w:val="00ED2E6E"/>
    <w:rsid w:val="00ED4EDC"/>
    <w:rsid w:val="00ED593B"/>
    <w:rsid w:val="00ED5A80"/>
    <w:rsid w:val="00EF34EB"/>
    <w:rsid w:val="00EF5890"/>
    <w:rsid w:val="00F01DA8"/>
    <w:rsid w:val="00F02D6C"/>
    <w:rsid w:val="00F05473"/>
    <w:rsid w:val="00F06A8B"/>
    <w:rsid w:val="00F07270"/>
    <w:rsid w:val="00F14E4B"/>
    <w:rsid w:val="00F16E3E"/>
    <w:rsid w:val="00F27547"/>
    <w:rsid w:val="00F32E92"/>
    <w:rsid w:val="00F467EE"/>
    <w:rsid w:val="00F4759E"/>
    <w:rsid w:val="00F5210F"/>
    <w:rsid w:val="00F54F00"/>
    <w:rsid w:val="00F62821"/>
    <w:rsid w:val="00F639A6"/>
    <w:rsid w:val="00F64103"/>
    <w:rsid w:val="00F8420B"/>
    <w:rsid w:val="00F86528"/>
    <w:rsid w:val="00F94450"/>
    <w:rsid w:val="00F958BF"/>
    <w:rsid w:val="00FA284C"/>
    <w:rsid w:val="00FB0132"/>
    <w:rsid w:val="00FB6BAC"/>
    <w:rsid w:val="00FD0CB7"/>
    <w:rsid w:val="00FD7E93"/>
    <w:rsid w:val="00FE4C68"/>
    <w:rsid w:val="00FE6EFF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C19FB"/>
  <w15:docId w15:val="{FC00FD9F-A1EF-4426-851F-4AA00DFC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5574E5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nhideWhenUsed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5574E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5574E5"/>
    <w:pPr>
      <w:numPr>
        <w:numId w:val="122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5574E5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5574E5"/>
  </w:style>
  <w:style w:type="paragraph" w:customStyle="1" w:styleId="Default">
    <w:name w:val="Default"/>
    <w:rsid w:val="005574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5574E5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5574E5"/>
  </w:style>
  <w:style w:type="character" w:styleId="PageNumber">
    <w:name w:val="page number"/>
    <w:basedOn w:val="DefaultParagraphFont"/>
    <w:rsid w:val="005574E5"/>
  </w:style>
  <w:style w:type="character" w:customStyle="1" w:styleId="CharChar2">
    <w:name w:val="Char Char2"/>
    <w:locked/>
    <w:rsid w:val="005574E5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5574E5"/>
  </w:style>
  <w:style w:type="numbering" w:customStyle="1" w:styleId="NoList12">
    <w:name w:val="No List12"/>
    <w:next w:val="NoList"/>
    <w:semiHidden/>
    <w:rsid w:val="005574E5"/>
  </w:style>
  <w:style w:type="table" w:customStyle="1" w:styleId="TableGrid2">
    <w:name w:val="Table Grid2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rsid w:val="005574E5"/>
  </w:style>
  <w:style w:type="numbering" w:customStyle="1" w:styleId="NoList13">
    <w:name w:val="No List13"/>
    <w:next w:val="NoList"/>
    <w:semiHidden/>
    <w:rsid w:val="005574E5"/>
  </w:style>
  <w:style w:type="table" w:customStyle="1" w:styleId="TableGrid3">
    <w:name w:val="Table Grid3"/>
    <w:basedOn w:val="TableNormal"/>
    <w:next w:val="TableGrid"/>
    <w:rsid w:val="00557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3">
    <w:name w:val="Normal3"/>
    <w:rsid w:val="00C3011F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8BA95-334A-43AB-A4EC-73F36ACD3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3068</TotalTime>
  <Pages>131</Pages>
  <Words>20925</Words>
  <Characters>119279</Characters>
  <Application>Microsoft Office Word</Application>
  <DocSecurity>0</DocSecurity>
  <Lines>993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3</cp:revision>
  <dcterms:created xsi:type="dcterms:W3CDTF">2018-06-27T21:44:00Z</dcterms:created>
  <dcterms:modified xsi:type="dcterms:W3CDTF">2023-10-03T17:15:00Z</dcterms:modified>
</cp:coreProperties>
</file>